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BE58DF6" w14:textId="2586EF9C" w:rsidR="009A4AC8" w:rsidRPr="00C02444" w:rsidRDefault="009A4AC8" w:rsidP="00C02444">
      <w:pPr>
        <w:pStyle w:val="Estilo"/>
        <w:jc w:val="both"/>
        <w:rPr>
          <w:rFonts w:eastAsia="Calibri"/>
          <w:b/>
          <w:sz w:val="20"/>
          <w:szCs w:val="20"/>
        </w:rPr>
      </w:pPr>
      <w:r w:rsidRPr="00C02444">
        <w:rPr>
          <w:rFonts w:eastAsia="Calibri"/>
          <w:b/>
          <w:sz w:val="20"/>
          <w:szCs w:val="20"/>
          <w:lang w:val="es-CO"/>
        </w:rPr>
        <w:t>CONTRATO NÚMERO:</w:t>
      </w:r>
      <w:r w:rsidRPr="00C02444">
        <w:rPr>
          <w:rFonts w:eastAsia="Calibri"/>
          <w:b/>
          <w:sz w:val="20"/>
          <w:szCs w:val="20"/>
          <w:lang w:val="es-CO"/>
        </w:rPr>
        <w:tab/>
      </w:r>
      <w:r w:rsidRPr="00C02444">
        <w:rPr>
          <w:rFonts w:eastAsia="Calibri"/>
          <w:b/>
          <w:sz w:val="20"/>
          <w:szCs w:val="20"/>
        </w:rPr>
        <w:t>1.410-19.13-</w:t>
      </w:r>
      <w:r w:rsidR="003F5A5D" w:rsidRPr="00C02444">
        <w:rPr>
          <w:rFonts w:eastAsia="Calibri"/>
          <w:b/>
          <w:sz w:val="20"/>
          <w:szCs w:val="20"/>
        </w:rPr>
        <w:t>7136</w:t>
      </w:r>
      <w:r w:rsidRPr="00C02444">
        <w:rPr>
          <w:rFonts w:eastAsia="Calibri"/>
          <w:b/>
          <w:sz w:val="20"/>
          <w:szCs w:val="20"/>
          <w:lang w:val="es-CO"/>
        </w:rPr>
        <w:tab/>
        <w:t xml:space="preserve">FECHA: </w:t>
      </w:r>
      <w:r w:rsidR="003F5A5D" w:rsidRPr="00C02444">
        <w:rPr>
          <w:rFonts w:eastAsia="Calibri"/>
          <w:b/>
          <w:sz w:val="20"/>
          <w:szCs w:val="20"/>
        </w:rPr>
        <w:t>julio</w:t>
      </w:r>
      <w:r w:rsidRPr="00C02444">
        <w:rPr>
          <w:rFonts w:eastAsia="Calibri"/>
          <w:b/>
          <w:sz w:val="20"/>
          <w:szCs w:val="20"/>
        </w:rPr>
        <w:t xml:space="preserve"> 1</w:t>
      </w:r>
      <w:r w:rsidR="003F5A5D" w:rsidRPr="00C02444">
        <w:rPr>
          <w:rFonts w:eastAsia="Calibri"/>
          <w:b/>
          <w:sz w:val="20"/>
          <w:szCs w:val="20"/>
        </w:rPr>
        <w:t>2</w:t>
      </w:r>
      <w:r w:rsidRPr="00C02444">
        <w:rPr>
          <w:rFonts w:eastAsia="Calibri"/>
          <w:b/>
          <w:sz w:val="20"/>
          <w:szCs w:val="20"/>
        </w:rPr>
        <w:t xml:space="preserve"> de 2026</w:t>
      </w:r>
    </w:p>
    <w:p w14:paraId="64615BB1" w14:textId="77777777" w:rsidR="004E442C" w:rsidRPr="00C02444" w:rsidRDefault="004E442C" w:rsidP="00C02444">
      <w:pPr>
        <w:pStyle w:val="Estilo"/>
        <w:jc w:val="both"/>
        <w:rPr>
          <w:rFonts w:eastAsia="Calibri"/>
          <w:b/>
          <w:sz w:val="20"/>
          <w:szCs w:val="20"/>
        </w:rPr>
      </w:pPr>
      <w:r w:rsidRPr="00C02444">
        <w:rPr>
          <w:rFonts w:eastAsia="Calibri"/>
          <w:b/>
          <w:sz w:val="20"/>
          <w:szCs w:val="20"/>
        </w:rPr>
        <w:t xml:space="preserve">CONTRATANTE: </w:t>
      </w:r>
      <w:r w:rsidRPr="00C02444">
        <w:rPr>
          <w:rFonts w:eastAsia="Calibri"/>
          <w:sz w:val="20"/>
          <w:szCs w:val="20"/>
        </w:rPr>
        <w:t>Departamento del Valle del Cauca.</w:t>
      </w:r>
    </w:p>
    <w:p w14:paraId="06079402" w14:textId="4CE35B1B" w:rsidR="004E442C" w:rsidRPr="00C02444" w:rsidRDefault="004E442C" w:rsidP="00C02444">
      <w:pPr>
        <w:pStyle w:val="Estilo"/>
        <w:jc w:val="both"/>
        <w:rPr>
          <w:rFonts w:eastAsia="Calibri"/>
          <w:b/>
          <w:sz w:val="20"/>
          <w:szCs w:val="20"/>
        </w:rPr>
      </w:pPr>
      <w:r w:rsidRPr="00C02444">
        <w:rPr>
          <w:rFonts w:eastAsia="Calibri"/>
          <w:b/>
          <w:sz w:val="20"/>
          <w:szCs w:val="20"/>
        </w:rPr>
        <w:t>DEPENDENCIA:</w:t>
      </w:r>
      <w:r w:rsidRPr="00C02444">
        <w:rPr>
          <w:rFonts w:eastAsia="Calibri"/>
          <w:sz w:val="20"/>
          <w:szCs w:val="20"/>
        </w:rPr>
        <w:t xml:space="preserve"> Secretar</w:t>
      </w:r>
      <w:r w:rsidR="00E800FD" w:rsidRPr="00C02444">
        <w:rPr>
          <w:rFonts w:eastAsia="Calibri"/>
          <w:sz w:val="20"/>
          <w:szCs w:val="20"/>
        </w:rPr>
        <w:t>í</w:t>
      </w:r>
      <w:r w:rsidRPr="00C02444">
        <w:rPr>
          <w:rFonts w:eastAsia="Calibri"/>
          <w:sz w:val="20"/>
          <w:szCs w:val="20"/>
        </w:rPr>
        <w:t>a de Convivencia y Seguridad Ciudadana</w:t>
      </w:r>
    </w:p>
    <w:p w14:paraId="6BC5CA1F" w14:textId="3A774509" w:rsidR="004E442C" w:rsidRPr="00C02444" w:rsidRDefault="004E442C" w:rsidP="00C02444">
      <w:pPr>
        <w:pStyle w:val="Estilo"/>
        <w:spacing w:line="276" w:lineRule="auto"/>
        <w:jc w:val="both"/>
        <w:rPr>
          <w:rFonts w:eastAsia="Calibri"/>
          <w:b/>
          <w:sz w:val="20"/>
          <w:szCs w:val="20"/>
        </w:rPr>
      </w:pPr>
      <w:r w:rsidRPr="00C02444">
        <w:rPr>
          <w:rFonts w:eastAsia="Calibri"/>
          <w:b/>
          <w:sz w:val="20"/>
          <w:szCs w:val="20"/>
        </w:rPr>
        <w:t xml:space="preserve">CONTRATISTA: </w:t>
      </w:r>
      <w:r w:rsidR="00EB7B1D" w:rsidRPr="00C02444">
        <w:rPr>
          <w:rFonts w:eastAsia="Calibri"/>
          <w:b/>
          <w:sz w:val="20"/>
          <w:szCs w:val="20"/>
        </w:rPr>
        <w:t>Oscar Fernando Castrillón Quintero</w:t>
      </w:r>
    </w:p>
    <w:p w14:paraId="03451363" w14:textId="58EE59DB" w:rsidR="009A4AC8" w:rsidRPr="00C02444" w:rsidRDefault="009A4AC8" w:rsidP="00C02444">
      <w:pPr>
        <w:pStyle w:val="Estilo"/>
        <w:jc w:val="both"/>
        <w:rPr>
          <w:rFonts w:eastAsia="Calibri"/>
          <w:b/>
          <w:sz w:val="20"/>
          <w:szCs w:val="20"/>
        </w:rPr>
      </w:pPr>
      <w:r w:rsidRPr="00C02444">
        <w:rPr>
          <w:rFonts w:eastAsia="Calibri"/>
          <w:b/>
          <w:sz w:val="20"/>
          <w:szCs w:val="20"/>
          <w:lang w:val="es-CO"/>
        </w:rPr>
        <w:t xml:space="preserve">VALOR INICIAL DEL CONTRATO: </w:t>
      </w:r>
      <w:r w:rsidR="003F5A5D" w:rsidRPr="00C02444">
        <w:rPr>
          <w:rFonts w:eastAsia="Calibri"/>
          <w:bCs/>
          <w:sz w:val="20"/>
          <w:szCs w:val="20"/>
          <w:lang w:val="es-CO"/>
        </w:rPr>
        <w:t>TRES</w:t>
      </w:r>
      <w:r w:rsidRPr="00C02444">
        <w:rPr>
          <w:rFonts w:eastAsia="Calibri"/>
          <w:bCs/>
          <w:sz w:val="20"/>
          <w:szCs w:val="20"/>
        </w:rPr>
        <w:t xml:space="preserve"> MILLONES </w:t>
      </w:r>
      <w:r w:rsidR="003F5A5D" w:rsidRPr="00C02444">
        <w:rPr>
          <w:rFonts w:eastAsia="Calibri"/>
          <w:bCs/>
          <w:sz w:val="20"/>
          <w:szCs w:val="20"/>
        </w:rPr>
        <w:t xml:space="preserve">QUINIENTOS MIL </w:t>
      </w:r>
      <w:r w:rsidRPr="00C02444">
        <w:rPr>
          <w:rFonts w:eastAsia="Calibri"/>
          <w:bCs/>
          <w:sz w:val="20"/>
          <w:szCs w:val="20"/>
        </w:rPr>
        <w:t xml:space="preserve">PESOS MONEDA CORRIENTE ($ </w:t>
      </w:r>
      <w:r w:rsidR="003F5A5D" w:rsidRPr="00C02444">
        <w:rPr>
          <w:rFonts w:eastAsia="Calibri"/>
          <w:bCs/>
          <w:sz w:val="20"/>
          <w:szCs w:val="20"/>
        </w:rPr>
        <w:t>3</w:t>
      </w:r>
      <w:r w:rsidRPr="00C02444">
        <w:rPr>
          <w:rFonts w:eastAsia="Calibri"/>
          <w:bCs/>
          <w:sz w:val="20"/>
          <w:szCs w:val="20"/>
        </w:rPr>
        <w:t>.</w:t>
      </w:r>
      <w:r w:rsidR="003F5A5D" w:rsidRPr="00C02444">
        <w:rPr>
          <w:rFonts w:eastAsia="Calibri"/>
          <w:bCs/>
          <w:sz w:val="20"/>
          <w:szCs w:val="20"/>
        </w:rPr>
        <w:t>5</w:t>
      </w:r>
      <w:r w:rsidRPr="00C02444">
        <w:rPr>
          <w:rFonts w:eastAsia="Calibri"/>
          <w:bCs/>
          <w:sz w:val="20"/>
          <w:szCs w:val="20"/>
        </w:rPr>
        <w:t>00.000) M/CTE.</w:t>
      </w:r>
    </w:p>
    <w:p w14:paraId="477B2A70" w14:textId="7A82ED8D" w:rsidR="009A4AC8" w:rsidRPr="00C02444" w:rsidRDefault="009A4AC8" w:rsidP="00C02444">
      <w:pPr>
        <w:pStyle w:val="Estilo"/>
        <w:jc w:val="both"/>
        <w:rPr>
          <w:rFonts w:eastAsia="Calibri"/>
          <w:b/>
          <w:sz w:val="20"/>
          <w:szCs w:val="20"/>
        </w:rPr>
      </w:pPr>
      <w:r w:rsidRPr="00C02444">
        <w:rPr>
          <w:rFonts w:eastAsia="Calibri"/>
          <w:b/>
          <w:sz w:val="20"/>
          <w:szCs w:val="20"/>
          <w:lang w:val="es-CO"/>
        </w:rPr>
        <w:t xml:space="preserve">VALOR TOTAL DEL CONTRATO: </w:t>
      </w:r>
      <w:r w:rsidR="003F5A5D" w:rsidRPr="00C02444">
        <w:rPr>
          <w:rFonts w:eastAsia="Calibri"/>
          <w:bCs/>
          <w:sz w:val="20"/>
          <w:szCs w:val="20"/>
          <w:lang w:val="es-CO"/>
        </w:rPr>
        <w:t>TRES</w:t>
      </w:r>
      <w:r w:rsidR="003F5A5D" w:rsidRPr="00C02444">
        <w:rPr>
          <w:rFonts w:eastAsia="Calibri"/>
          <w:bCs/>
          <w:sz w:val="20"/>
          <w:szCs w:val="20"/>
        </w:rPr>
        <w:t xml:space="preserve"> MILLONES QUINIENTOS MIL PESOS MONEDA CORRIENTE ($ 3.500.000) M/CTE.</w:t>
      </w:r>
    </w:p>
    <w:p w14:paraId="647CAB23" w14:textId="237B7DE6" w:rsidR="004E442C" w:rsidRPr="00C02444" w:rsidRDefault="004E442C" w:rsidP="00C02444">
      <w:pPr>
        <w:spacing w:after="0"/>
        <w:ind w:right="72"/>
        <w:jc w:val="both"/>
        <w:rPr>
          <w:rFonts w:ascii="Arial" w:hAnsi="Arial" w:cs="Arial"/>
          <w:b/>
          <w:sz w:val="20"/>
          <w:szCs w:val="20"/>
          <w:lang w:val="es-ES"/>
        </w:rPr>
      </w:pPr>
      <w:r w:rsidRPr="00C02444">
        <w:rPr>
          <w:rFonts w:ascii="Arial" w:hAnsi="Arial" w:cs="Arial"/>
          <w:b/>
          <w:sz w:val="20"/>
          <w:szCs w:val="20"/>
          <w:lang w:val="es-ES"/>
        </w:rPr>
        <w:t xml:space="preserve">DISPONIBILIDAD PRESUPUESTAL: </w:t>
      </w:r>
      <w:r w:rsidR="003F5A5D" w:rsidRPr="00C02444">
        <w:rPr>
          <w:rFonts w:ascii="Arial" w:hAnsi="Arial" w:cs="Arial"/>
          <w:b/>
          <w:sz w:val="20"/>
          <w:szCs w:val="20"/>
          <w:lang w:val="es-ES"/>
        </w:rPr>
        <w:t xml:space="preserve">5500007080 </w:t>
      </w:r>
      <w:r w:rsidRPr="00C02444">
        <w:rPr>
          <w:rFonts w:ascii="Arial" w:hAnsi="Arial" w:cs="Arial"/>
          <w:b/>
          <w:sz w:val="20"/>
          <w:szCs w:val="20"/>
          <w:lang w:val="es-ES"/>
        </w:rPr>
        <w:t xml:space="preserve">DE FECHA </w:t>
      </w:r>
      <w:r w:rsidR="00D34EB2" w:rsidRPr="00C02444">
        <w:rPr>
          <w:rFonts w:ascii="Arial" w:hAnsi="Arial" w:cs="Arial"/>
          <w:b/>
          <w:sz w:val="20"/>
          <w:szCs w:val="20"/>
          <w:lang w:val="es-ES"/>
        </w:rPr>
        <w:t>1</w:t>
      </w:r>
      <w:r w:rsidR="003F5A5D" w:rsidRPr="00C02444">
        <w:rPr>
          <w:rFonts w:ascii="Arial" w:hAnsi="Arial" w:cs="Arial"/>
          <w:b/>
          <w:sz w:val="20"/>
          <w:szCs w:val="20"/>
          <w:lang w:val="es-ES"/>
        </w:rPr>
        <w:t>6</w:t>
      </w:r>
      <w:r w:rsidR="00D34EB2" w:rsidRPr="00C02444">
        <w:rPr>
          <w:rFonts w:ascii="Arial" w:hAnsi="Arial" w:cs="Arial"/>
          <w:b/>
          <w:sz w:val="20"/>
          <w:szCs w:val="20"/>
          <w:lang w:val="es-ES"/>
        </w:rPr>
        <w:t>/0</w:t>
      </w:r>
      <w:r w:rsidR="003F5A5D" w:rsidRPr="00C02444">
        <w:rPr>
          <w:rFonts w:ascii="Arial" w:hAnsi="Arial" w:cs="Arial"/>
          <w:b/>
          <w:sz w:val="20"/>
          <w:szCs w:val="20"/>
          <w:lang w:val="es-ES"/>
        </w:rPr>
        <w:t>6</w:t>
      </w:r>
      <w:r w:rsidR="00D34EB2" w:rsidRPr="00C02444">
        <w:rPr>
          <w:rFonts w:ascii="Arial" w:hAnsi="Arial" w:cs="Arial"/>
          <w:b/>
          <w:sz w:val="20"/>
          <w:szCs w:val="20"/>
          <w:lang w:val="es-ES"/>
        </w:rPr>
        <w:t>/2026</w:t>
      </w:r>
      <w:r w:rsidRPr="00C02444">
        <w:rPr>
          <w:rFonts w:ascii="Arial" w:hAnsi="Arial" w:cs="Arial"/>
          <w:b/>
          <w:sz w:val="20"/>
          <w:szCs w:val="20"/>
          <w:lang w:val="es-ES"/>
        </w:rPr>
        <w:t xml:space="preserve">. </w:t>
      </w:r>
    </w:p>
    <w:p w14:paraId="25A69645" w14:textId="2BEC2719" w:rsidR="009628E0" w:rsidRPr="00C02444" w:rsidRDefault="004E442C" w:rsidP="00C02444">
      <w:pPr>
        <w:spacing w:after="0"/>
        <w:ind w:right="72"/>
        <w:jc w:val="both"/>
        <w:rPr>
          <w:rFonts w:ascii="Arial" w:hAnsi="Arial" w:cs="Arial"/>
          <w:b/>
          <w:sz w:val="20"/>
          <w:szCs w:val="20"/>
          <w:lang w:val="es-ES"/>
        </w:rPr>
      </w:pPr>
      <w:r w:rsidRPr="00C02444">
        <w:rPr>
          <w:rFonts w:ascii="Arial" w:hAnsi="Arial" w:cs="Arial"/>
          <w:b/>
          <w:sz w:val="20"/>
          <w:szCs w:val="20"/>
          <w:lang w:val="es-ES"/>
        </w:rPr>
        <w:t xml:space="preserve">REGISTRO PRESUPUESTAL: </w:t>
      </w:r>
      <w:r w:rsidR="003F5A5D" w:rsidRPr="00C02444">
        <w:rPr>
          <w:rFonts w:ascii="Arial" w:hAnsi="Arial" w:cs="Arial"/>
          <w:b/>
          <w:sz w:val="20"/>
          <w:szCs w:val="20"/>
          <w:lang w:val="es-ES"/>
        </w:rPr>
        <w:t xml:space="preserve">5600107338 </w:t>
      </w:r>
      <w:r w:rsidRPr="00C02444">
        <w:rPr>
          <w:rFonts w:ascii="Arial" w:hAnsi="Arial" w:cs="Arial"/>
          <w:b/>
          <w:sz w:val="20"/>
          <w:szCs w:val="20"/>
          <w:lang w:val="es-ES"/>
        </w:rPr>
        <w:t xml:space="preserve">DE FECHA </w:t>
      </w:r>
      <w:r w:rsidR="00D34EB2" w:rsidRPr="00C02444">
        <w:rPr>
          <w:rFonts w:ascii="Arial" w:hAnsi="Arial" w:cs="Arial"/>
          <w:b/>
          <w:sz w:val="20"/>
          <w:szCs w:val="20"/>
          <w:lang w:val="es-ES"/>
        </w:rPr>
        <w:t>1</w:t>
      </w:r>
      <w:r w:rsidR="003F5A5D" w:rsidRPr="00C02444">
        <w:rPr>
          <w:rFonts w:ascii="Arial" w:hAnsi="Arial" w:cs="Arial"/>
          <w:b/>
          <w:sz w:val="20"/>
          <w:szCs w:val="20"/>
          <w:lang w:val="es-ES"/>
        </w:rPr>
        <w:t>2</w:t>
      </w:r>
      <w:r w:rsidR="00D34EB2" w:rsidRPr="00C02444">
        <w:rPr>
          <w:rFonts w:ascii="Arial" w:hAnsi="Arial" w:cs="Arial"/>
          <w:b/>
          <w:sz w:val="20"/>
          <w:szCs w:val="20"/>
          <w:lang w:val="es-ES"/>
        </w:rPr>
        <w:t>/0</w:t>
      </w:r>
      <w:r w:rsidR="003F5A5D" w:rsidRPr="00C02444">
        <w:rPr>
          <w:rFonts w:ascii="Arial" w:hAnsi="Arial" w:cs="Arial"/>
          <w:b/>
          <w:sz w:val="20"/>
          <w:szCs w:val="20"/>
          <w:lang w:val="es-ES"/>
        </w:rPr>
        <w:t>7</w:t>
      </w:r>
      <w:r w:rsidR="00D34EB2" w:rsidRPr="00C02444">
        <w:rPr>
          <w:rFonts w:ascii="Arial" w:hAnsi="Arial" w:cs="Arial"/>
          <w:b/>
          <w:sz w:val="20"/>
          <w:szCs w:val="20"/>
          <w:lang w:val="es-ES"/>
        </w:rPr>
        <w:t>/2026.</w:t>
      </w:r>
    </w:p>
    <w:p w14:paraId="5F6B7791" w14:textId="08F2D0BA" w:rsidR="00380589" w:rsidRPr="00C02444" w:rsidRDefault="004E442C" w:rsidP="00C02444">
      <w:pPr>
        <w:pStyle w:val="Estilo"/>
        <w:spacing w:line="276" w:lineRule="auto"/>
        <w:jc w:val="both"/>
        <w:rPr>
          <w:b/>
          <w:color w:val="494949"/>
          <w:sz w:val="20"/>
          <w:szCs w:val="20"/>
        </w:rPr>
      </w:pPr>
      <w:r w:rsidRPr="00C02444">
        <w:rPr>
          <w:b/>
          <w:sz w:val="20"/>
          <w:szCs w:val="20"/>
        </w:rPr>
        <w:t>FUENTE DE FINANCIACIÓN</w:t>
      </w:r>
      <w:r w:rsidRPr="00C02444">
        <w:rPr>
          <w:b/>
          <w:color w:val="494949"/>
          <w:sz w:val="20"/>
          <w:szCs w:val="20"/>
        </w:rPr>
        <w:t xml:space="preserve">: </w:t>
      </w:r>
      <w:r w:rsidR="003F5A5D" w:rsidRPr="00C02444">
        <w:rPr>
          <w:rFonts w:eastAsia="Calibri"/>
          <w:bCs/>
          <w:sz w:val="20"/>
          <w:szCs w:val="20"/>
          <w:lang w:val="es-ES_tradnl"/>
        </w:rPr>
        <w:t>133401/</w:t>
      </w:r>
    </w:p>
    <w:p w14:paraId="49BBBEF5" w14:textId="785A9A76" w:rsidR="004E442C" w:rsidRPr="00C02444" w:rsidRDefault="004E442C" w:rsidP="00C02444">
      <w:pPr>
        <w:pStyle w:val="Estilo"/>
        <w:spacing w:line="276" w:lineRule="auto"/>
        <w:jc w:val="both"/>
        <w:rPr>
          <w:rFonts w:eastAsia="Calibri"/>
          <w:b/>
          <w:sz w:val="20"/>
          <w:szCs w:val="20"/>
        </w:rPr>
      </w:pPr>
      <w:r w:rsidRPr="00C02444">
        <w:rPr>
          <w:rFonts w:eastAsia="Calibri"/>
          <w:b/>
          <w:sz w:val="20"/>
          <w:szCs w:val="20"/>
        </w:rPr>
        <w:t xml:space="preserve">PLAZO: Hasta </w:t>
      </w:r>
      <w:r w:rsidR="009628E0" w:rsidRPr="00C02444">
        <w:rPr>
          <w:rFonts w:eastAsia="Calibri"/>
          <w:b/>
          <w:sz w:val="20"/>
          <w:szCs w:val="20"/>
        </w:rPr>
        <w:t>ju</w:t>
      </w:r>
      <w:r w:rsidR="003F5A5D" w:rsidRPr="00C02444">
        <w:rPr>
          <w:rFonts w:eastAsia="Calibri"/>
          <w:b/>
          <w:sz w:val="20"/>
          <w:szCs w:val="20"/>
        </w:rPr>
        <w:t>l</w:t>
      </w:r>
      <w:r w:rsidR="009628E0" w:rsidRPr="00C02444">
        <w:rPr>
          <w:rFonts w:eastAsia="Calibri"/>
          <w:b/>
          <w:sz w:val="20"/>
          <w:szCs w:val="20"/>
        </w:rPr>
        <w:t>io</w:t>
      </w:r>
      <w:r w:rsidR="0087126B" w:rsidRPr="00C02444">
        <w:rPr>
          <w:rFonts w:eastAsia="Calibri"/>
          <w:b/>
          <w:sz w:val="20"/>
          <w:szCs w:val="20"/>
        </w:rPr>
        <w:t xml:space="preserve"> </w:t>
      </w:r>
      <w:r w:rsidR="00FE02BB" w:rsidRPr="00C02444">
        <w:rPr>
          <w:rFonts w:eastAsia="Calibri"/>
          <w:b/>
          <w:sz w:val="20"/>
          <w:szCs w:val="20"/>
        </w:rPr>
        <w:t>30</w:t>
      </w:r>
      <w:r w:rsidR="005F00D1" w:rsidRPr="00C02444">
        <w:rPr>
          <w:rFonts w:eastAsia="Calibri"/>
          <w:b/>
          <w:sz w:val="20"/>
          <w:szCs w:val="20"/>
        </w:rPr>
        <w:t xml:space="preserve"> </w:t>
      </w:r>
      <w:r w:rsidR="000D031F" w:rsidRPr="00C02444">
        <w:rPr>
          <w:rFonts w:eastAsia="Calibri"/>
          <w:b/>
          <w:sz w:val="20"/>
          <w:szCs w:val="20"/>
        </w:rPr>
        <w:t>de 202</w:t>
      </w:r>
      <w:r w:rsidR="00931F9F" w:rsidRPr="00C02444">
        <w:rPr>
          <w:rFonts w:eastAsia="Calibri"/>
          <w:b/>
          <w:sz w:val="20"/>
          <w:szCs w:val="20"/>
        </w:rPr>
        <w:t>6</w:t>
      </w:r>
    </w:p>
    <w:p w14:paraId="18F1F181" w14:textId="6EC3F5B8" w:rsidR="004E442C" w:rsidRPr="00C02444" w:rsidRDefault="004E442C" w:rsidP="00C02444">
      <w:pPr>
        <w:pStyle w:val="Estilo"/>
        <w:spacing w:line="276" w:lineRule="auto"/>
        <w:jc w:val="both"/>
        <w:rPr>
          <w:sz w:val="20"/>
          <w:szCs w:val="20"/>
        </w:rPr>
      </w:pPr>
      <w:r w:rsidRPr="00C02444">
        <w:rPr>
          <w:b/>
          <w:sz w:val="20"/>
          <w:szCs w:val="20"/>
        </w:rPr>
        <w:t xml:space="preserve">SUPERVISOR Y/O INTERVENTOR: </w:t>
      </w:r>
      <w:r w:rsidR="00380589" w:rsidRPr="00C02444">
        <w:rPr>
          <w:b/>
          <w:sz w:val="20"/>
          <w:szCs w:val="20"/>
        </w:rPr>
        <w:t>JAIME ALBERTO DURAN CHARRIA</w:t>
      </w:r>
      <w:r w:rsidRPr="00C02444">
        <w:rPr>
          <w:sz w:val="20"/>
          <w:szCs w:val="20"/>
        </w:rPr>
        <w:t xml:space="preserve">– </w:t>
      </w:r>
      <w:r w:rsidR="00380589" w:rsidRPr="00C02444">
        <w:rPr>
          <w:sz w:val="20"/>
          <w:szCs w:val="20"/>
        </w:rPr>
        <w:t>Subsecretario de Convivencia y Seguridad Ciudadana</w:t>
      </w:r>
      <w:r w:rsidRPr="00C02444">
        <w:rPr>
          <w:sz w:val="20"/>
          <w:szCs w:val="20"/>
        </w:rPr>
        <w:t xml:space="preserve">. </w:t>
      </w:r>
    </w:p>
    <w:p w14:paraId="42DE55FC" w14:textId="231A2ED6" w:rsidR="00293A9E" w:rsidRPr="00C02444" w:rsidRDefault="004E442C" w:rsidP="00C02444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C02444">
        <w:rPr>
          <w:rFonts w:ascii="Arial" w:hAnsi="Arial" w:cs="Arial"/>
          <w:b/>
          <w:sz w:val="20"/>
          <w:szCs w:val="20"/>
          <w:lang w:val="es-ES"/>
        </w:rPr>
        <w:t>OBJETO:</w:t>
      </w:r>
      <w:r w:rsidR="00612720" w:rsidRPr="00C02444">
        <w:rPr>
          <w:rFonts w:ascii="Arial" w:hAnsi="Arial" w:cs="Arial"/>
          <w:b/>
          <w:sz w:val="20"/>
          <w:szCs w:val="20"/>
        </w:rPr>
        <w:t xml:space="preserve"> </w:t>
      </w:r>
      <w:r w:rsidR="009628E0" w:rsidRPr="00C02444">
        <w:rPr>
          <w:rFonts w:ascii="Arial" w:hAnsi="Arial" w:cs="Arial"/>
          <w:bCs/>
          <w:sz w:val="20"/>
          <w:szCs w:val="20"/>
        </w:rPr>
        <w:t>PRESTAR LOS SERVICIOS COMO APOYO A LA GESTIÓN, EN LA SECRETARIA DE CONVIVENCIA Y SEGURIDAD CIUDADANA, PARA EL DESARROLLO DEL PROYECTO DE INVERSIÓN DENOMINADO: "FORTALECIMIENTO DE LA CAPACIDAD INSTITUCIONAL PARA LA GESTIÓN Y EVALUACIÓN DE PLANES DE CONVIVENCIA SEGURIDAD Y DERECHOS HUMANOS EN EL VALLE DEL CAUCA".</w:t>
      </w:r>
    </w:p>
    <w:p w14:paraId="3F4DC88C" w14:textId="6A6EF044" w:rsidR="004E442C" w:rsidRPr="00C02444" w:rsidRDefault="004E442C" w:rsidP="00C02444">
      <w:pPr>
        <w:pStyle w:val="Estilo"/>
        <w:spacing w:line="276" w:lineRule="auto"/>
        <w:jc w:val="both"/>
        <w:rPr>
          <w:sz w:val="20"/>
          <w:szCs w:val="20"/>
        </w:rPr>
      </w:pPr>
      <w:r w:rsidRPr="00C02444">
        <w:rPr>
          <w:sz w:val="20"/>
          <w:szCs w:val="20"/>
        </w:rPr>
        <w:t xml:space="preserve">Los suscritos </w:t>
      </w:r>
      <w:r w:rsidR="00380589" w:rsidRPr="00C02444">
        <w:rPr>
          <w:b/>
          <w:bCs/>
          <w:sz w:val="20"/>
          <w:szCs w:val="20"/>
        </w:rPr>
        <w:t>JAIME ALBERTO DURAN CHARRIA</w:t>
      </w:r>
      <w:r w:rsidRPr="00C02444">
        <w:rPr>
          <w:sz w:val="20"/>
          <w:szCs w:val="20"/>
        </w:rPr>
        <w:t>, identificad</w:t>
      </w:r>
      <w:r w:rsidR="000D031F" w:rsidRPr="00C02444">
        <w:rPr>
          <w:sz w:val="20"/>
          <w:szCs w:val="20"/>
        </w:rPr>
        <w:t>o(a)</w:t>
      </w:r>
      <w:r w:rsidRPr="00C02444">
        <w:rPr>
          <w:sz w:val="20"/>
          <w:szCs w:val="20"/>
        </w:rPr>
        <w:t xml:space="preserve"> con cédula de ciudadanía número </w:t>
      </w:r>
      <w:r w:rsidR="00380589" w:rsidRPr="00C02444">
        <w:rPr>
          <w:sz w:val="20"/>
          <w:szCs w:val="20"/>
        </w:rPr>
        <w:t>No. 1.118.282.156 de Yumbo (Valle)</w:t>
      </w:r>
      <w:r w:rsidRPr="00C02444">
        <w:rPr>
          <w:sz w:val="20"/>
          <w:szCs w:val="20"/>
        </w:rPr>
        <w:t xml:space="preserve">, actuando como </w:t>
      </w:r>
      <w:r w:rsidRPr="00C02444">
        <w:rPr>
          <w:b/>
          <w:sz w:val="20"/>
          <w:szCs w:val="20"/>
        </w:rPr>
        <w:t xml:space="preserve">SUPERVISOR </w:t>
      </w:r>
      <w:r w:rsidRPr="00C02444">
        <w:rPr>
          <w:sz w:val="20"/>
          <w:szCs w:val="20"/>
        </w:rPr>
        <w:t xml:space="preserve">o </w:t>
      </w:r>
      <w:r w:rsidRPr="00C02444">
        <w:rPr>
          <w:b/>
          <w:sz w:val="20"/>
          <w:szCs w:val="20"/>
        </w:rPr>
        <w:t>INTERVENTOR</w:t>
      </w:r>
      <w:r w:rsidRPr="00C02444">
        <w:rPr>
          <w:sz w:val="20"/>
          <w:szCs w:val="20"/>
        </w:rPr>
        <w:t xml:space="preserve">, y por otra parte </w:t>
      </w:r>
      <w:bookmarkStart w:id="0" w:name="_Hlk200175847"/>
      <w:r w:rsidR="00381AAA" w:rsidRPr="00C02444">
        <w:rPr>
          <w:b/>
          <w:bCs/>
          <w:sz w:val="20"/>
          <w:szCs w:val="20"/>
        </w:rPr>
        <w:t>OSCAR FERNANDO CASTRILLÓN QUINTERO</w:t>
      </w:r>
      <w:r w:rsidR="00380589" w:rsidRPr="00C02444">
        <w:rPr>
          <w:b/>
          <w:bCs/>
          <w:sz w:val="20"/>
          <w:szCs w:val="20"/>
        </w:rPr>
        <w:t xml:space="preserve"> </w:t>
      </w:r>
      <w:bookmarkEnd w:id="0"/>
      <w:r w:rsidRPr="00C02444">
        <w:rPr>
          <w:sz w:val="20"/>
          <w:szCs w:val="20"/>
        </w:rPr>
        <w:t xml:space="preserve">portador de la cédula de ciudadanía </w:t>
      </w:r>
      <w:r w:rsidR="000D031F" w:rsidRPr="00C02444">
        <w:rPr>
          <w:sz w:val="20"/>
          <w:szCs w:val="20"/>
        </w:rPr>
        <w:t xml:space="preserve">No </w:t>
      </w:r>
      <w:bookmarkStart w:id="1" w:name="_Hlk200175866"/>
      <w:r w:rsidR="00381AAA" w:rsidRPr="00C02444">
        <w:rPr>
          <w:sz w:val="20"/>
          <w:szCs w:val="20"/>
        </w:rPr>
        <w:t xml:space="preserve">14652387 </w:t>
      </w:r>
      <w:r w:rsidR="00380589" w:rsidRPr="00C02444">
        <w:rPr>
          <w:sz w:val="20"/>
          <w:szCs w:val="20"/>
        </w:rPr>
        <w:t xml:space="preserve">de </w:t>
      </w:r>
      <w:bookmarkEnd w:id="1"/>
      <w:r w:rsidR="00381AAA" w:rsidRPr="00C02444">
        <w:rPr>
          <w:sz w:val="20"/>
          <w:szCs w:val="20"/>
        </w:rPr>
        <w:t>Ginebra Valle</w:t>
      </w:r>
      <w:r w:rsidRPr="00C02444">
        <w:rPr>
          <w:sz w:val="20"/>
          <w:szCs w:val="20"/>
        </w:rPr>
        <w:t xml:space="preserve">, obrando como </w:t>
      </w:r>
      <w:r w:rsidRPr="00C02444">
        <w:rPr>
          <w:b/>
          <w:sz w:val="20"/>
          <w:szCs w:val="20"/>
        </w:rPr>
        <w:t>CONTRATISTA</w:t>
      </w:r>
      <w:r w:rsidRPr="00C02444">
        <w:rPr>
          <w:sz w:val="20"/>
          <w:szCs w:val="20"/>
        </w:rPr>
        <w:t xml:space="preserve">, nos reunimos en las instalaciones de la </w:t>
      </w:r>
      <w:r w:rsidRPr="00C02444">
        <w:rPr>
          <w:b/>
          <w:sz w:val="20"/>
          <w:szCs w:val="20"/>
        </w:rPr>
        <w:t>Secretar</w:t>
      </w:r>
      <w:r w:rsidR="00DC7EA4" w:rsidRPr="00C02444">
        <w:rPr>
          <w:b/>
          <w:sz w:val="20"/>
          <w:szCs w:val="20"/>
        </w:rPr>
        <w:t>í</w:t>
      </w:r>
      <w:r w:rsidRPr="00C02444">
        <w:rPr>
          <w:b/>
          <w:sz w:val="20"/>
          <w:szCs w:val="20"/>
        </w:rPr>
        <w:t>a de Convivencia y Seguridad Ciudadana – Piso 14</w:t>
      </w:r>
      <w:r w:rsidRPr="00C02444">
        <w:rPr>
          <w:sz w:val="20"/>
          <w:szCs w:val="20"/>
        </w:rPr>
        <w:t xml:space="preserve">, con el objetivo de acordar el pago final del presente Contrato de la siguiente forma: </w:t>
      </w:r>
    </w:p>
    <w:p w14:paraId="0227FD44" w14:textId="77777777" w:rsidR="00C6528D" w:rsidRDefault="00C6528D" w:rsidP="00C0244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A74A956" w14:textId="4786318E" w:rsidR="00264E0A" w:rsidRPr="00C02444" w:rsidRDefault="00264E0A" w:rsidP="00C0244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02444">
        <w:rPr>
          <w:rFonts w:ascii="Arial" w:hAnsi="Arial" w:cs="Arial"/>
          <w:sz w:val="20"/>
          <w:szCs w:val="20"/>
        </w:rPr>
        <w:t>Valor inicial del contrato</w:t>
      </w:r>
      <w:r w:rsidRPr="00C02444">
        <w:rPr>
          <w:rFonts w:ascii="Arial" w:hAnsi="Arial" w:cs="Arial"/>
          <w:sz w:val="20"/>
          <w:szCs w:val="20"/>
        </w:rPr>
        <w:tab/>
      </w:r>
      <w:r w:rsidRPr="00C02444">
        <w:rPr>
          <w:rFonts w:ascii="Arial" w:hAnsi="Arial" w:cs="Arial"/>
          <w:sz w:val="20"/>
          <w:szCs w:val="20"/>
        </w:rPr>
        <w:tab/>
      </w:r>
      <w:r w:rsidRPr="00C02444">
        <w:rPr>
          <w:rFonts w:ascii="Arial" w:hAnsi="Arial" w:cs="Arial"/>
          <w:sz w:val="20"/>
          <w:szCs w:val="20"/>
        </w:rPr>
        <w:tab/>
      </w:r>
      <w:r w:rsidR="003F5A5D" w:rsidRPr="00C02444">
        <w:rPr>
          <w:rFonts w:ascii="Arial" w:hAnsi="Arial" w:cs="Arial"/>
          <w:sz w:val="20"/>
          <w:szCs w:val="20"/>
        </w:rPr>
        <w:t>3</w:t>
      </w:r>
      <w:r w:rsidRPr="00C02444">
        <w:rPr>
          <w:rFonts w:ascii="Arial" w:hAnsi="Arial" w:cs="Arial"/>
          <w:sz w:val="20"/>
          <w:szCs w:val="20"/>
        </w:rPr>
        <w:t>.</w:t>
      </w:r>
      <w:r w:rsidR="003F5A5D" w:rsidRPr="00C02444">
        <w:rPr>
          <w:rFonts w:ascii="Arial" w:hAnsi="Arial" w:cs="Arial"/>
          <w:sz w:val="20"/>
          <w:szCs w:val="20"/>
        </w:rPr>
        <w:t>5</w:t>
      </w:r>
      <w:r w:rsidRPr="00C02444">
        <w:rPr>
          <w:rFonts w:ascii="Arial" w:hAnsi="Arial" w:cs="Arial"/>
          <w:sz w:val="20"/>
          <w:szCs w:val="20"/>
        </w:rPr>
        <w:t>00.000</w:t>
      </w:r>
    </w:p>
    <w:p w14:paraId="089114F9" w14:textId="0727216D" w:rsidR="00264E0A" w:rsidRPr="00C02444" w:rsidRDefault="00264E0A" w:rsidP="00C0244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02444">
        <w:rPr>
          <w:rFonts w:ascii="Arial" w:hAnsi="Arial" w:cs="Arial"/>
          <w:sz w:val="20"/>
          <w:szCs w:val="20"/>
        </w:rPr>
        <w:t>Valor Adiciones</w:t>
      </w:r>
      <w:r w:rsidRPr="00C02444">
        <w:rPr>
          <w:rFonts w:ascii="Arial" w:hAnsi="Arial" w:cs="Arial"/>
          <w:sz w:val="20"/>
          <w:szCs w:val="20"/>
        </w:rPr>
        <w:tab/>
      </w:r>
      <w:r w:rsidRPr="00C02444">
        <w:rPr>
          <w:rFonts w:ascii="Arial" w:hAnsi="Arial" w:cs="Arial"/>
          <w:sz w:val="20"/>
          <w:szCs w:val="20"/>
        </w:rPr>
        <w:tab/>
      </w:r>
      <w:r w:rsidRPr="00C02444">
        <w:rPr>
          <w:rFonts w:ascii="Arial" w:hAnsi="Arial" w:cs="Arial"/>
          <w:sz w:val="20"/>
          <w:szCs w:val="20"/>
        </w:rPr>
        <w:tab/>
      </w:r>
      <w:r w:rsidRPr="00C02444">
        <w:rPr>
          <w:rFonts w:ascii="Arial" w:hAnsi="Arial" w:cs="Arial"/>
          <w:sz w:val="20"/>
          <w:szCs w:val="20"/>
        </w:rPr>
        <w:tab/>
        <w:t>0.00</w:t>
      </w:r>
    </w:p>
    <w:p w14:paraId="40DE47EF" w14:textId="4E5866F6" w:rsidR="00264E0A" w:rsidRPr="00C02444" w:rsidRDefault="00264E0A" w:rsidP="00C0244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02444">
        <w:rPr>
          <w:rFonts w:ascii="Arial" w:hAnsi="Arial" w:cs="Arial"/>
          <w:sz w:val="20"/>
          <w:szCs w:val="20"/>
        </w:rPr>
        <w:t>Reajustes</w:t>
      </w:r>
      <w:r w:rsidRPr="00C02444">
        <w:rPr>
          <w:rFonts w:ascii="Arial" w:hAnsi="Arial" w:cs="Arial"/>
          <w:sz w:val="20"/>
          <w:szCs w:val="20"/>
        </w:rPr>
        <w:tab/>
      </w:r>
      <w:r w:rsidRPr="00C02444">
        <w:rPr>
          <w:rFonts w:ascii="Arial" w:hAnsi="Arial" w:cs="Arial"/>
          <w:sz w:val="20"/>
          <w:szCs w:val="20"/>
        </w:rPr>
        <w:tab/>
      </w:r>
      <w:r w:rsidRPr="00C02444">
        <w:rPr>
          <w:rFonts w:ascii="Arial" w:hAnsi="Arial" w:cs="Arial"/>
          <w:sz w:val="20"/>
          <w:szCs w:val="20"/>
        </w:rPr>
        <w:tab/>
      </w:r>
      <w:r w:rsidRPr="00C02444">
        <w:rPr>
          <w:rFonts w:ascii="Arial" w:hAnsi="Arial" w:cs="Arial"/>
          <w:sz w:val="20"/>
          <w:szCs w:val="20"/>
        </w:rPr>
        <w:tab/>
        <w:t>0.00</w:t>
      </w:r>
    </w:p>
    <w:p w14:paraId="2A7A6D7F" w14:textId="3072CE59" w:rsidR="00264E0A" w:rsidRPr="00C02444" w:rsidRDefault="00264E0A" w:rsidP="00C0244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02444">
        <w:rPr>
          <w:rFonts w:ascii="Arial" w:hAnsi="Arial" w:cs="Arial"/>
          <w:sz w:val="20"/>
          <w:szCs w:val="20"/>
        </w:rPr>
        <w:t>Actualización de precios</w:t>
      </w:r>
      <w:r w:rsidRPr="00C02444">
        <w:rPr>
          <w:rFonts w:ascii="Arial" w:hAnsi="Arial" w:cs="Arial"/>
          <w:sz w:val="20"/>
          <w:szCs w:val="20"/>
        </w:rPr>
        <w:tab/>
      </w:r>
      <w:r w:rsidRPr="00C02444">
        <w:rPr>
          <w:rFonts w:ascii="Arial" w:hAnsi="Arial" w:cs="Arial"/>
          <w:sz w:val="20"/>
          <w:szCs w:val="20"/>
        </w:rPr>
        <w:tab/>
        <w:t>0.00</w:t>
      </w:r>
    </w:p>
    <w:p w14:paraId="35C77A87" w14:textId="764C3594" w:rsidR="00264E0A" w:rsidRPr="00C02444" w:rsidRDefault="00264E0A" w:rsidP="00C0244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02444">
        <w:rPr>
          <w:rFonts w:ascii="Arial" w:hAnsi="Arial" w:cs="Arial"/>
          <w:sz w:val="20"/>
          <w:szCs w:val="20"/>
        </w:rPr>
        <w:t>Valor Total del Contrato</w:t>
      </w:r>
      <w:r w:rsidRPr="00C02444">
        <w:rPr>
          <w:rFonts w:ascii="Arial" w:hAnsi="Arial" w:cs="Arial"/>
          <w:sz w:val="20"/>
          <w:szCs w:val="20"/>
        </w:rPr>
        <w:tab/>
      </w:r>
      <w:r w:rsidRPr="00C02444">
        <w:rPr>
          <w:rFonts w:ascii="Arial" w:hAnsi="Arial" w:cs="Arial"/>
          <w:sz w:val="20"/>
          <w:szCs w:val="20"/>
        </w:rPr>
        <w:tab/>
      </w:r>
      <w:r w:rsidRPr="00C02444">
        <w:rPr>
          <w:rFonts w:ascii="Arial" w:hAnsi="Arial" w:cs="Arial"/>
          <w:sz w:val="20"/>
          <w:szCs w:val="20"/>
        </w:rPr>
        <w:tab/>
      </w:r>
      <w:r w:rsidR="003F5A5D" w:rsidRPr="00C02444">
        <w:rPr>
          <w:rFonts w:ascii="Arial" w:hAnsi="Arial" w:cs="Arial"/>
          <w:sz w:val="20"/>
          <w:szCs w:val="20"/>
        </w:rPr>
        <w:t>3</w:t>
      </w:r>
      <w:r w:rsidRPr="00C02444">
        <w:rPr>
          <w:rFonts w:ascii="Arial" w:hAnsi="Arial" w:cs="Arial"/>
          <w:sz w:val="20"/>
          <w:szCs w:val="20"/>
        </w:rPr>
        <w:t>.</w:t>
      </w:r>
      <w:r w:rsidR="003F5A5D" w:rsidRPr="00C02444">
        <w:rPr>
          <w:rFonts w:ascii="Arial" w:hAnsi="Arial" w:cs="Arial"/>
          <w:sz w:val="20"/>
          <w:szCs w:val="20"/>
        </w:rPr>
        <w:t>5</w:t>
      </w:r>
      <w:r w:rsidRPr="00C02444">
        <w:rPr>
          <w:rFonts w:ascii="Arial" w:hAnsi="Arial" w:cs="Arial"/>
          <w:sz w:val="20"/>
          <w:szCs w:val="20"/>
        </w:rPr>
        <w:t>00.000</w:t>
      </w:r>
    </w:p>
    <w:p w14:paraId="40B45B45" w14:textId="38353430" w:rsidR="00264E0A" w:rsidRPr="00C02444" w:rsidRDefault="00264E0A" w:rsidP="00C0244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02444">
        <w:rPr>
          <w:rFonts w:ascii="Arial" w:hAnsi="Arial" w:cs="Arial"/>
          <w:sz w:val="20"/>
          <w:szCs w:val="20"/>
        </w:rPr>
        <w:t>Valor pagado</w:t>
      </w:r>
      <w:r w:rsidRPr="00C02444">
        <w:rPr>
          <w:rFonts w:ascii="Arial" w:hAnsi="Arial" w:cs="Arial"/>
          <w:sz w:val="20"/>
          <w:szCs w:val="20"/>
        </w:rPr>
        <w:tab/>
      </w:r>
      <w:r w:rsidRPr="00C02444">
        <w:rPr>
          <w:rFonts w:ascii="Arial" w:hAnsi="Arial" w:cs="Arial"/>
          <w:sz w:val="20"/>
          <w:szCs w:val="20"/>
        </w:rPr>
        <w:tab/>
      </w:r>
      <w:r w:rsidRPr="00C02444">
        <w:rPr>
          <w:rFonts w:ascii="Arial" w:hAnsi="Arial" w:cs="Arial"/>
          <w:sz w:val="20"/>
          <w:szCs w:val="20"/>
        </w:rPr>
        <w:tab/>
      </w:r>
      <w:r w:rsidRPr="00C02444">
        <w:rPr>
          <w:rFonts w:ascii="Arial" w:hAnsi="Arial" w:cs="Arial"/>
          <w:sz w:val="20"/>
          <w:szCs w:val="20"/>
        </w:rPr>
        <w:tab/>
        <w:t>0.00</w:t>
      </w:r>
    </w:p>
    <w:p w14:paraId="621E31D1" w14:textId="77777777" w:rsidR="00264E0A" w:rsidRPr="00C02444" w:rsidRDefault="00264E0A" w:rsidP="00C0244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02444">
        <w:rPr>
          <w:rFonts w:ascii="Arial" w:hAnsi="Arial" w:cs="Arial"/>
          <w:sz w:val="20"/>
          <w:szCs w:val="20"/>
        </w:rPr>
        <w:t>Valor causado que no se ha pagado</w:t>
      </w:r>
      <w:r w:rsidRPr="00C02444">
        <w:rPr>
          <w:rFonts w:ascii="Arial" w:hAnsi="Arial" w:cs="Arial"/>
          <w:sz w:val="20"/>
          <w:szCs w:val="20"/>
        </w:rPr>
        <w:tab/>
        <w:t>3.500.000</w:t>
      </w:r>
    </w:p>
    <w:p w14:paraId="3B6A1144" w14:textId="5AF69F23" w:rsidR="00264E0A" w:rsidRPr="00C02444" w:rsidRDefault="00264E0A" w:rsidP="00C0244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02444">
        <w:rPr>
          <w:rFonts w:ascii="Arial" w:hAnsi="Arial" w:cs="Arial"/>
          <w:sz w:val="20"/>
          <w:szCs w:val="20"/>
        </w:rPr>
        <w:t>Valor total ejecutado</w:t>
      </w:r>
      <w:r w:rsidRPr="00C02444">
        <w:rPr>
          <w:rFonts w:ascii="Arial" w:hAnsi="Arial" w:cs="Arial"/>
          <w:sz w:val="20"/>
          <w:szCs w:val="20"/>
        </w:rPr>
        <w:tab/>
      </w:r>
      <w:r w:rsidRPr="00C02444">
        <w:rPr>
          <w:rFonts w:ascii="Arial" w:hAnsi="Arial" w:cs="Arial"/>
          <w:sz w:val="20"/>
          <w:szCs w:val="20"/>
        </w:rPr>
        <w:tab/>
      </w:r>
      <w:r w:rsidRPr="00C02444">
        <w:rPr>
          <w:rFonts w:ascii="Arial" w:hAnsi="Arial" w:cs="Arial"/>
          <w:sz w:val="20"/>
          <w:szCs w:val="20"/>
        </w:rPr>
        <w:tab/>
      </w:r>
      <w:r w:rsidR="003F5A5D" w:rsidRPr="00C02444">
        <w:rPr>
          <w:rFonts w:ascii="Arial" w:hAnsi="Arial" w:cs="Arial"/>
          <w:sz w:val="20"/>
          <w:szCs w:val="20"/>
        </w:rPr>
        <w:t>3.500.000</w:t>
      </w:r>
    </w:p>
    <w:p w14:paraId="6F253E95" w14:textId="6240D97E" w:rsidR="00264E0A" w:rsidRPr="00C02444" w:rsidRDefault="00264E0A" w:rsidP="00C0244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02444">
        <w:rPr>
          <w:rFonts w:ascii="Arial" w:hAnsi="Arial" w:cs="Arial"/>
          <w:sz w:val="20"/>
          <w:szCs w:val="20"/>
        </w:rPr>
        <w:t>Valor saldo por ejecutar</w:t>
      </w:r>
      <w:r w:rsidRPr="00C02444">
        <w:rPr>
          <w:rFonts w:ascii="Arial" w:hAnsi="Arial" w:cs="Arial"/>
          <w:sz w:val="20"/>
          <w:szCs w:val="20"/>
        </w:rPr>
        <w:tab/>
      </w:r>
      <w:r w:rsidRPr="00C02444">
        <w:rPr>
          <w:rFonts w:ascii="Arial" w:hAnsi="Arial" w:cs="Arial"/>
          <w:sz w:val="20"/>
          <w:szCs w:val="20"/>
        </w:rPr>
        <w:tab/>
      </w:r>
      <w:r w:rsidRPr="00C02444">
        <w:rPr>
          <w:rFonts w:ascii="Arial" w:hAnsi="Arial" w:cs="Arial"/>
          <w:sz w:val="20"/>
          <w:szCs w:val="20"/>
        </w:rPr>
        <w:tab/>
        <w:t>0.00</w:t>
      </w:r>
    </w:p>
    <w:p w14:paraId="5436182E" w14:textId="186FBE7E" w:rsidR="004E442C" w:rsidRPr="00C02444" w:rsidRDefault="00264E0A" w:rsidP="00C0244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02444">
        <w:rPr>
          <w:rFonts w:ascii="Arial" w:hAnsi="Arial" w:cs="Arial"/>
          <w:sz w:val="20"/>
          <w:szCs w:val="20"/>
        </w:rPr>
        <w:t>Intereses moratorios</w:t>
      </w:r>
      <w:r w:rsidRPr="00C02444">
        <w:rPr>
          <w:rFonts w:ascii="Arial" w:hAnsi="Arial" w:cs="Arial"/>
          <w:sz w:val="20"/>
          <w:szCs w:val="20"/>
        </w:rPr>
        <w:tab/>
      </w:r>
      <w:r w:rsidRPr="00C02444">
        <w:rPr>
          <w:rFonts w:ascii="Arial" w:hAnsi="Arial" w:cs="Arial"/>
          <w:sz w:val="20"/>
          <w:szCs w:val="20"/>
        </w:rPr>
        <w:tab/>
      </w:r>
      <w:r w:rsidRPr="00C02444">
        <w:rPr>
          <w:rFonts w:ascii="Arial" w:hAnsi="Arial" w:cs="Arial"/>
          <w:sz w:val="20"/>
          <w:szCs w:val="20"/>
        </w:rPr>
        <w:tab/>
        <w:t>0.00</w:t>
      </w:r>
    </w:p>
    <w:p w14:paraId="07D54C85" w14:textId="77777777" w:rsidR="00264E0A" w:rsidRPr="00C02444" w:rsidRDefault="00264E0A" w:rsidP="00C0244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9A3C196" w14:textId="77777777" w:rsidR="004E442C" w:rsidRPr="00C02444" w:rsidRDefault="004E442C" w:rsidP="00C02444">
      <w:pPr>
        <w:spacing w:after="0"/>
        <w:jc w:val="both"/>
        <w:rPr>
          <w:rFonts w:ascii="Arial" w:hAnsi="Arial" w:cs="Arial"/>
          <w:sz w:val="20"/>
          <w:szCs w:val="20"/>
        </w:rPr>
      </w:pPr>
      <w:r w:rsidRPr="00C02444">
        <w:rPr>
          <w:rFonts w:ascii="Arial" w:hAnsi="Arial" w:cs="Arial"/>
          <w:sz w:val="20"/>
          <w:szCs w:val="20"/>
        </w:rPr>
        <w:t xml:space="preserve">En estos términos </w:t>
      </w:r>
      <w:r w:rsidRPr="00C02444">
        <w:rPr>
          <w:rFonts w:ascii="Arial" w:hAnsi="Arial" w:cs="Arial"/>
          <w:b/>
          <w:sz w:val="20"/>
          <w:szCs w:val="20"/>
        </w:rPr>
        <w:t>EL CONTRATISTA</w:t>
      </w:r>
      <w:r w:rsidRPr="00C02444">
        <w:rPr>
          <w:rFonts w:ascii="Arial" w:hAnsi="Arial" w:cs="Arial"/>
          <w:sz w:val="20"/>
          <w:szCs w:val="20"/>
        </w:rPr>
        <w:t xml:space="preserve"> acepta los pagos efectuados y que el indicado en esta acta es el valor como pago final del presente Contrato.</w:t>
      </w:r>
    </w:p>
    <w:p w14:paraId="7A466C88" w14:textId="423187A9" w:rsidR="004E442C" w:rsidRPr="00C02444" w:rsidRDefault="004E442C" w:rsidP="00C02444">
      <w:pPr>
        <w:spacing w:after="0"/>
        <w:jc w:val="both"/>
        <w:rPr>
          <w:rFonts w:ascii="Arial" w:hAnsi="Arial" w:cs="Arial"/>
          <w:sz w:val="20"/>
          <w:szCs w:val="20"/>
        </w:rPr>
      </w:pPr>
      <w:r w:rsidRPr="00C02444">
        <w:rPr>
          <w:rFonts w:ascii="Arial" w:hAnsi="Arial" w:cs="Arial"/>
          <w:sz w:val="20"/>
          <w:szCs w:val="20"/>
        </w:rPr>
        <w:t xml:space="preserve">En constancia se firma en la ciudad de Santiago de Cali a los </w:t>
      </w:r>
      <w:r w:rsidR="003F5A5D" w:rsidRPr="00C02444">
        <w:rPr>
          <w:rFonts w:ascii="Arial" w:hAnsi="Arial" w:cs="Arial"/>
          <w:sz w:val="20"/>
          <w:szCs w:val="20"/>
        </w:rPr>
        <w:t xml:space="preserve">veinticuatro </w:t>
      </w:r>
      <w:r w:rsidR="00CC5773" w:rsidRPr="00C02444">
        <w:rPr>
          <w:rFonts w:ascii="Arial" w:hAnsi="Arial" w:cs="Arial"/>
          <w:sz w:val="20"/>
          <w:szCs w:val="20"/>
        </w:rPr>
        <w:t>(</w:t>
      </w:r>
      <w:r w:rsidR="003F5A5D" w:rsidRPr="00C02444">
        <w:rPr>
          <w:rFonts w:ascii="Arial" w:hAnsi="Arial" w:cs="Arial"/>
          <w:sz w:val="20"/>
          <w:szCs w:val="20"/>
        </w:rPr>
        <w:t>24</w:t>
      </w:r>
      <w:r w:rsidR="00CC5773" w:rsidRPr="00C02444">
        <w:rPr>
          <w:rFonts w:ascii="Arial" w:hAnsi="Arial" w:cs="Arial"/>
          <w:sz w:val="20"/>
          <w:szCs w:val="20"/>
        </w:rPr>
        <w:t>)</w:t>
      </w:r>
      <w:r w:rsidRPr="00C02444">
        <w:rPr>
          <w:rFonts w:ascii="Arial" w:hAnsi="Arial" w:cs="Arial"/>
          <w:sz w:val="20"/>
          <w:szCs w:val="20"/>
        </w:rPr>
        <w:t xml:space="preserve"> días del mes de </w:t>
      </w:r>
      <w:r w:rsidR="00264E0A" w:rsidRPr="00C02444">
        <w:rPr>
          <w:rFonts w:ascii="Arial" w:hAnsi="Arial" w:cs="Arial"/>
          <w:sz w:val="20"/>
          <w:szCs w:val="20"/>
        </w:rPr>
        <w:t>ju</w:t>
      </w:r>
      <w:r w:rsidR="003F5A5D" w:rsidRPr="00C02444">
        <w:rPr>
          <w:rFonts w:ascii="Arial" w:hAnsi="Arial" w:cs="Arial"/>
          <w:sz w:val="20"/>
          <w:szCs w:val="20"/>
        </w:rPr>
        <w:t>l</w:t>
      </w:r>
      <w:r w:rsidR="00264E0A" w:rsidRPr="00C02444">
        <w:rPr>
          <w:rFonts w:ascii="Arial" w:hAnsi="Arial" w:cs="Arial"/>
          <w:sz w:val="20"/>
          <w:szCs w:val="20"/>
        </w:rPr>
        <w:t>io</w:t>
      </w:r>
      <w:r w:rsidRPr="00C02444">
        <w:rPr>
          <w:rFonts w:ascii="Arial" w:hAnsi="Arial" w:cs="Arial"/>
          <w:sz w:val="20"/>
          <w:szCs w:val="20"/>
        </w:rPr>
        <w:t xml:space="preserve"> de 202</w:t>
      </w:r>
      <w:r w:rsidR="00264E0A" w:rsidRPr="00C02444">
        <w:rPr>
          <w:rFonts w:ascii="Arial" w:hAnsi="Arial" w:cs="Arial"/>
          <w:sz w:val="20"/>
          <w:szCs w:val="20"/>
        </w:rPr>
        <w:t>6</w:t>
      </w:r>
      <w:r w:rsidRPr="00C02444">
        <w:rPr>
          <w:rFonts w:ascii="Arial" w:hAnsi="Arial" w:cs="Arial"/>
          <w:sz w:val="20"/>
          <w:szCs w:val="20"/>
        </w:rPr>
        <w:t>.</w:t>
      </w:r>
    </w:p>
    <w:p w14:paraId="7ABEA3D3" w14:textId="74631E44" w:rsidR="004E442C" w:rsidRDefault="004E442C" w:rsidP="00C02444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02BD498" w14:textId="77777777" w:rsidR="00C02444" w:rsidRPr="00C02444" w:rsidRDefault="00C02444" w:rsidP="00C02444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CE9E434" w14:textId="7D0F485F" w:rsidR="004E442C" w:rsidRPr="00C02444" w:rsidRDefault="004E442C" w:rsidP="00865F16">
      <w:pPr>
        <w:spacing w:after="0"/>
        <w:rPr>
          <w:rFonts w:ascii="Arial" w:hAnsi="Arial" w:cs="Arial"/>
          <w:sz w:val="20"/>
          <w:szCs w:val="20"/>
        </w:rPr>
      </w:pPr>
      <w:r w:rsidRPr="00C02444">
        <w:rPr>
          <w:rFonts w:ascii="Arial" w:hAnsi="Arial" w:cs="Arial"/>
          <w:sz w:val="20"/>
          <w:szCs w:val="20"/>
        </w:rPr>
        <w:t>___________________</w:t>
      </w:r>
      <w:r w:rsidR="00610A18">
        <w:rPr>
          <w:rFonts w:ascii="Arial" w:hAnsi="Arial" w:cs="Arial"/>
          <w:sz w:val="20"/>
          <w:szCs w:val="20"/>
        </w:rPr>
        <w:t>_____</w:t>
      </w:r>
      <w:r w:rsidRPr="00C02444">
        <w:rPr>
          <w:rFonts w:ascii="Arial" w:hAnsi="Arial" w:cs="Arial"/>
          <w:sz w:val="20"/>
          <w:szCs w:val="20"/>
        </w:rPr>
        <w:t>_______</w:t>
      </w:r>
      <w:r w:rsidRPr="00C02444">
        <w:rPr>
          <w:rFonts w:ascii="Arial" w:hAnsi="Arial" w:cs="Arial"/>
          <w:sz w:val="20"/>
          <w:szCs w:val="20"/>
        </w:rPr>
        <w:tab/>
      </w:r>
      <w:r w:rsidRPr="00C02444">
        <w:rPr>
          <w:rFonts w:ascii="Arial" w:hAnsi="Arial" w:cs="Arial"/>
          <w:sz w:val="20"/>
          <w:szCs w:val="20"/>
        </w:rPr>
        <w:tab/>
      </w:r>
      <w:r w:rsidRPr="00C02444">
        <w:rPr>
          <w:rFonts w:ascii="Arial" w:hAnsi="Arial" w:cs="Arial"/>
          <w:sz w:val="20"/>
          <w:szCs w:val="20"/>
        </w:rPr>
        <w:tab/>
        <w:t>_________________________________</w:t>
      </w:r>
    </w:p>
    <w:p w14:paraId="36E80D79" w14:textId="77777777" w:rsidR="00C02444" w:rsidRDefault="00380589" w:rsidP="00865F16">
      <w:pPr>
        <w:spacing w:after="0" w:line="240" w:lineRule="atLeast"/>
        <w:rPr>
          <w:rFonts w:ascii="Arial" w:hAnsi="Arial" w:cs="Arial"/>
          <w:b/>
          <w:sz w:val="20"/>
          <w:szCs w:val="20"/>
        </w:rPr>
      </w:pPr>
      <w:r w:rsidRPr="00C02444">
        <w:rPr>
          <w:rFonts w:ascii="Arial" w:hAnsi="Arial" w:cs="Arial"/>
          <w:b/>
          <w:sz w:val="20"/>
          <w:szCs w:val="20"/>
        </w:rPr>
        <w:t>JAIME ALBERTO DURAN CHARRIA</w:t>
      </w:r>
      <w:r w:rsidR="00C02444">
        <w:rPr>
          <w:rFonts w:ascii="Arial" w:hAnsi="Arial" w:cs="Arial"/>
          <w:b/>
          <w:sz w:val="20"/>
          <w:szCs w:val="20"/>
        </w:rPr>
        <w:t xml:space="preserve"> </w:t>
      </w:r>
      <w:r w:rsidR="00C02444">
        <w:rPr>
          <w:rFonts w:ascii="Arial" w:hAnsi="Arial" w:cs="Arial"/>
          <w:b/>
          <w:sz w:val="20"/>
          <w:szCs w:val="20"/>
        </w:rPr>
        <w:tab/>
      </w:r>
      <w:r w:rsidR="00C02444">
        <w:rPr>
          <w:rFonts w:ascii="Arial" w:hAnsi="Arial" w:cs="Arial"/>
          <w:b/>
          <w:sz w:val="20"/>
          <w:szCs w:val="20"/>
        </w:rPr>
        <w:tab/>
      </w:r>
      <w:r w:rsidR="00C02444">
        <w:rPr>
          <w:rFonts w:ascii="Arial" w:hAnsi="Arial" w:cs="Arial"/>
          <w:b/>
          <w:sz w:val="20"/>
          <w:szCs w:val="20"/>
        </w:rPr>
        <w:tab/>
      </w:r>
      <w:r w:rsidR="00C22612" w:rsidRPr="00C02444">
        <w:rPr>
          <w:rFonts w:ascii="Arial" w:hAnsi="Arial" w:cs="Arial"/>
          <w:b/>
          <w:sz w:val="20"/>
          <w:szCs w:val="20"/>
        </w:rPr>
        <w:t>OSCAR FERNANDO CASTRILLON Q</w:t>
      </w:r>
      <w:r w:rsidR="00CE14C4" w:rsidRPr="00C02444">
        <w:rPr>
          <w:rFonts w:ascii="Arial" w:hAnsi="Arial" w:cs="Arial"/>
          <w:b/>
          <w:sz w:val="20"/>
          <w:szCs w:val="20"/>
        </w:rPr>
        <w:t>.</w:t>
      </w:r>
    </w:p>
    <w:p w14:paraId="2F96887E" w14:textId="7F59A236" w:rsidR="004E442C" w:rsidRPr="00C02444" w:rsidRDefault="00380589" w:rsidP="00865F16">
      <w:pPr>
        <w:spacing w:after="0" w:line="240" w:lineRule="atLeast"/>
        <w:rPr>
          <w:rFonts w:ascii="Arial" w:hAnsi="Arial" w:cs="Arial"/>
          <w:b/>
          <w:sz w:val="20"/>
          <w:szCs w:val="20"/>
        </w:rPr>
      </w:pPr>
      <w:r w:rsidRPr="00C02444">
        <w:rPr>
          <w:rFonts w:ascii="Arial" w:hAnsi="Arial" w:cs="Arial"/>
          <w:b/>
          <w:sz w:val="20"/>
          <w:szCs w:val="20"/>
        </w:rPr>
        <w:t>CC 1.118.282.156 de Yumbo (Valle)</w:t>
      </w:r>
      <w:r w:rsidR="004E442C" w:rsidRPr="00C02444">
        <w:rPr>
          <w:rFonts w:ascii="Arial" w:hAnsi="Arial" w:cs="Arial"/>
          <w:sz w:val="20"/>
          <w:szCs w:val="20"/>
        </w:rPr>
        <w:tab/>
      </w:r>
      <w:r w:rsidR="00C02444">
        <w:rPr>
          <w:rFonts w:ascii="Arial" w:hAnsi="Arial" w:cs="Arial"/>
          <w:sz w:val="20"/>
          <w:szCs w:val="20"/>
        </w:rPr>
        <w:tab/>
      </w:r>
      <w:r w:rsidR="004E442C" w:rsidRPr="00C02444">
        <w:rPr>
          <w:rFonts w:ascii="Arial" w:hAnsi="Arial" w:cs="Arial"/>
          <w:b/>
          <w:sz w:val="20"/>
          <w:szCs w:val="20"/>
        </w:rPr>
        <w:tab/>
        <w:t xml:space="preserve">C.C. </w:t>
      </w:r>
      <w:r w:rsidR="00CE14C4" w:rsidRPr="00C02444">
        <w:rPr>
          <w:rFonts w:ascii="Arial" w:hAnsi="Arial" w:cs="Arial"/>
          <w:b/>
          <w:sz w:val="20"/>
          <w:szCs w:val="20"/>
        </w:rPr>
        <w:t>14</w:t>
      </w:r>
      <w:r w:rsidR="00DC7EA4" w:rsidRPr="00C02444">
        <w:rPr>
          <w:rFonts w:ascii="Arial" w:hAnsi="Arial" w:cs="Arial"/>
          <w:b/>
          <w:sz w:val="20"/>
          <w:szCs w:val="20"/>
        </w:rPr>
        <w:t>.</w:t>
      </w:r>
      <w:r w:rsidR="00CE14C4" w:rsidRPr="00C02444">
        <w:rPr>
          <w:rFonts w:ascii="Arial" w:hAnsi="Arial" w:cs="Arial"/>
          <w:b/>
          <w:sz w:val="20"/>
          <w:szCs w:val="20"/>
        </w:rPr>
        <w:t>652</w:t>
      </w:r>
      <w:r w:rsidR="00DC7EA4" w:rsidRPr="00C02444">
        <w:rPr>
          <w:rFonts w:ascii="Arial" w:hAnsi="Arial" w:cs="Arial"/>
          <w:b/>
          <w:sz w:val="20"/>
          <w:szCs w:val="20"/>
        </w:rPr>
        <w:t>.</w:t>
      </w:r>
      <w:r w:rsidR="00CE14C4" w:rsidRPr="00C02444">
        <w:rPr>
          <w:rFonts w:ascii="Arial" w:hAnsi="Arial" w:cs="Arial"/>
          <w:b/>
          <w:sz w:val="20"/>
          <w:szCs w:val="20"/>
        </w:rPr>
        <w:t>387</w:t>
      </w:r>
      <w:r w:rsidRPr="00C02444">
        <w:rPr>
          <w:rFonts w:ascii="Arial" w:hAnsi="Arial" w:cs="Arial"/>
          <w:b/>
          <w:sz w:val="20"/>
          <w:szCs w:val="20"/>
        </w:rPr>
        <w:t xml:space="preserve"> de </w:t>
      </w:r>
      <w:r w:rsidR="00CE14C4" w:rsidRPr="00C02444">
        <w:rPr>
          <w:rFonts w:ascii="Arial" w:hAnsi="Arial" w:cs="Arial"/>
          <w:b/>
          <w:sz w:val="20"/>
          <w:szCs w:val="20"/>
        </w:rPr>
        <w:t>Ginebra (Valle)</w:t>
      </w:r>
    </w:p>
    <w:p w14:paraId="2E9D21FD" w14:textId="1009B5FC" w:rsidR="006A6DDF" w:rsidRPr="00C02444" w:rsidRDefault="004E442C" w:rsidP="00865F16">
      <w:pPr>
        <w:spacing w:after="0" w:line="240" w:lineRule="atLeast"/>
        <w:rPr>
          <w:rFonts w:ascii="Arial" w:hAnsi="Arial" w:cs="Arial"/>
          <w:b/>
          <w:sz w:val="20"/>
          <w:szCs w:val="20"/>
        </w:rPr>
      </w:pPr>
      <w:r w:rsidRPr="00C02444">
        <w:rPr>
          <w:rFonts w:ascii="Arial" w:hAnsi="Arial" w:cs="Arial"/>
          <w:b/>
          <w:bCs/>
          <w:sz w:val="20"/>
          <w:szCs w:val="20"/>
        </w:rPr>
        <w:t>SUPERVISOR</w:t>
      </w:r>
      <w:r w:rsidR="00C02444">
        <w:rPr>
          <w:rFonts w:ascii="Arial" w:hAnsi="Arial" w:cs="Arial"/>
          <w:b/>
          <w:bCs/>
          <w:sz w:val="20"/>
          <w:szCs w:val="20"/>
        </w:rPr>
        <w:t xml:space="preserve"> </w:t>
      </w:r>
      <w:r w:rsidR="00C02444">
        <w:rPr>
          <w:rFonts w:ascii="Arial" w:hAnsi="Arial" w:cs="Arial"/>
          <w:b/>
          <w:bCs/>
          <w:sz w:val="20"/>
          <w:szCs w:val="20"/>
        </w:rPr>
        <w:tab/>
      </w:r>
      <w:r w:rsidR="00C02444">
        <w:rPr>
          <w:rFonts w:ascii="Arial" w:hAnsi="Arial" w:cs="Arial"/>
          <w:b/>
          <w:bCs/>
          <w:sz w:val="20"/>
          <w:szCs w:val="20"/>
        </w:rPr>
        <w:tab/>
      </w:r>
      <w:r w:rsidR="00C02444">
        <w:rPr>
          <w:rFonts w:ascii="Arial" w:hAnsi="Arial" w:cs="Arial"/>
          <w:b/>
          <w:bCs/>
          <w:sz w:val="20"/>
          <w:szCs w:val="20"/>
        </w:rPr>
        <w:tab/>
      </w:r>
      <w:r w:rsidR="00C02444">
        <w:rPr>
          <w:rFonts w:ascii="Arial" w:hAnsi="Arial" w:cs="Arial"/>
          <w:b/>
          <w:bCs/>
          <w:sz w:val="20"/>
          <w:szCs w:val="20"/>
        </w:rPr>
        <w:tab/>
      </w:r>
      <w:r w:rsidR="00C02444">
        <w:rPr>
          <w:rFonts w:ascii="Arial" w:hAnsi="Arial" w:cs="Arial"/>
          <w:b/>
          <w:bCs/>
          <w:sz w:val="20"/>
          <w:szCs w:val="20"/>
        </w:rPr>
        <w:tab/>
      </w:r>
      <w:r w:rsidR="00C02444">
        <w:rPr>
          <w:rFonts w:ascii="Arial" w:hAnsi="Arial" w:cs="Arial"/>
          <w:b/>
          <w:bCs/>
          <w:sz w:val="20"/>
          <w:szCs w:val="20"/>
        </w:rPr>
        <w:tab/>
      </w:r>
      <w:r w:rsidRPr="00C02444">
        <w:rPr>
          <w:rFonts w:ascii="Arial" w:hAnsi="Arial" w:cs="Arial"/>
          <w:b/>
          <w:bCs/>
          <w:sz w:val="20"/>
          <w:szCs w:val="20"/>
        </w:rPr>
        <w:t>CONTRATISTA</w:t>
      </w:r>
    </w:p>
    <w:sectPr w:rsidR="006A6DDF" w:rsidRPr="00C02444" w:rsidSect="00865F16">
      <w:headerReference w:type="default" r:id="rId8"/>
      <w:footnotePr>
        <w:pos w:val="beneathText"/>
      </w:footnotePr>
      <w:pgSz w:w="12240" w:h="15840"/>
      <w:pgMar w:top="744" w:right="1750" w:bottom="1077" w:left="1560" w:header="808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B88DC" w14:textId="77777777" w:rsidR="000A34A3" w:rsidRDefault="000A34A3">
      <w:pPr>
        <w:spacing w:after="0" w:line="240" w:lineRule="auto"/>
      </w:pPr>
      <w:r>
        <w:separator/>
      </w:r>
    </w:p>
  </w:endnote>
  <w:endnote w:type="continuationSeparator" w:id="0">
    <w:p w14:paraId="090DA58A" w14:textId="77777777" w:rsidR="000A34A3" w:rsidRDefault="000A3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C6468" w14:textId="77777777" w:rsidR="000A34A3" w:rsidRDefault="000A34A3">
      <w:pPr>
        <w:spacing w:after="0" w:line="240" w:lineRule="auto"/>
      </w:pPr>
      <w:r>
        <w:separator/>
      </w:r>
    </w:p>
  </w:footnote>
  <w:footnote w:type="continuationSeparator" w:id="0">
    <w:p w14:paraId="1C800D73" w14:textId="77777777" w:rsidR="000A34A3" w:rsidRDefault="000A34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83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73"/>
      <w:gridCol w:w="3312"/>
      <w:gridCol w:w="3349"/>
    </w:tblGrid>
    <w:tr w:rsidR="00381116" w:rsidRPr="0024140C" w14:paraId="357FFB84" w14:textId="77777777" w:rsidTr="004A663F">
      <w:trPr>
        <w:cantSplit/>
        <w:trHeight w:val="331"/>
        <w:jc w:val="center"/>
      </w:trPr>
      <w:tc>
        <w:tcPr>
          <w:tcW w:w="2173" w:type="dxa"/>
          <w:vMerge w:val="restart"/>
        </w:tcPr>
        <w:p w14:paraId="030220A6" w14:textId="77777777" w:rsidR="00381116" w:rsidRPr="002955B0" w:rsidRDefault="00381116" w:rsidP="004A663F">
          <w:pPr>
            <w:pStyle w:val="Encabezado"/>
            <w:jc w:val="center"/>
            <w:rPr>
              <w:b/>
              <w:noProof/>
              <w:sz w:val="24"/>
              <w:szCs w:val="24"/>
              <w:lang w:eastAsia="es-ES_tradnl"/>
            </w:rPr>
          </w:pPr>
          <w:r>
            <w:rPr>
              <w:b/>
              <w:noProof/>
              <w:sz w:val="24"/>
              <w:szCs w:val="24"/>
              <w:lang w:val="es-CO" w:eastAsia="es-CO"/>
            </w:rPr>
            <w:drawing>
              <wp:anchor distT="0" distB="0" distL="114300" distR="114300" simplePos="0" relativeHeight="251661824" behindDoc="0" locked="0" layoutInCell="1" allowOverlap="1" wp14:anchorId="2A6276FE" wp14:editId="1E7BAF85">
                <wp:simplePos x="0" y="0"/>
                <wp:positionH relativeFrom="column">
                  <wp:posOffset>418465</wp:posOffset>
                </wp:positionH>
                <wp:positionV relativeFrom="paragraph">
                  <wp:posOffset>441960</wp:posOffset>
                </wp:positionV>
                <wp:extent cx="457200" cy="381000"/>
                <wp:effectExtent l="19050" t="0" r="0" b="0"/>
                <wp:wrapNone/>
                <wp:docPr id="17" name="Obje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1"/>
                        <pic:cNvPicPr>
                          <a:picLocks noChangeArrowheads="1"/>
                        </pic:cNvPicPr>
                      </pic:nvPicPr>
                      <pic:blipFill>
                        <a:blip r:embed="rId1" cstate="print"/>
                        <a:srcRect l="-458" t="-507" r="-458" b="-101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2955B0">
            <w:rPr>
              <w:b/>
              <w:noProof/>
              <w:sz w:val="24"/>
              <w:szCs w:val="24"/>
              <w:lang w:eastAsia="es-ES_tradnl"/>
            </w:rPr>
            <w:t>Departamento del Valle del Cauca</w:t>
          </w:r>
        </w:p>
        <w:p w14:paraId="03AB3D86" w14:textId="77777777" w:rsidR="00381116" w:rsidRPr="00DB616D" w:rsidRDefault="00381116" w:rsidP="004A663F">
          <w:pPr>
            <w:pStyle w:val="Encabezado"/>
            <w:jc w:val="center"/>
            <w:rPr>
              <w:noProof/>
              <w:sz w:val="16"/>
              <w:szCs w:val="16"/>
              <w:lang w:eastAsia="es-ES_tradnl"/>
            </w:rPr>
          </w:pPr>
        </w:p>
        <w:p w14:paraId="5B640084" w14:textId="77777777" w:rsidR="00381116" w:rsidRPr="002955B0" w:rsidRDefault="00381116" w:rsidP="004A663F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2955B0">
            <w:rPr>
              <w:rFonts w:ascii="Arial" w:hAnsi="Arial" w:cs="Arial"/>
              <w:b/>
              <w:sz w:val="20"/>
              <w:szCs w:val="20"/>
            </w:rPr>
            <w:t>Gobernación</w:t>
          </w:r>
        </w:p>
      </w:tc>
      <w:tc>
        <w:tcPr>
          <w:tcW w:w="3312" w:type="dxa"/>
          <w:vMerge w:val="restart"/>
          <w:vAlign w:val="center"/>
        </w:tcPr>
        <w:p w14:paraId="2674B9B0" w14:textId="5C7CD1FE" w:rsidR="00381116" w:rsidRDefault="00381116" w:rsidP="004A663F">
          <w:pPr>
            <w:pStyle w:val="Encabezad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MANUAL DE</w:t>
          </w:r>
          <w:r w:rsidR="003F02B2">
            <w:rPr>
              <w:rFonts w:ascii="Arial" w:hAnsi="Arial" w:cs="Arial"/>
              <w:b/>
            </w:rPr>
            <w:t xml:space="preserve"> SEGUIMIENTO Y CONTROL A LA</w:t>
          </w:r>
          <w:r>
            <w:rPr>
              <w:rFonts w:ascii="Arial" w:hAnsi="Arial" w:cs="Arial"/>
              <w:b/>
            </w:rPr>
            <w:t xml:space="preserve"> CONTRATACIÓN</w:t>
          </w:r>
        </w:p>
        <w:p w14:paraId="67045526" w14:textId="413723E2" w:rsidR="00381116" w:rsidRPr="00FA6739" w:rsidRDefault="003F02B2" w:rsidP="004A663F">
          <w:pPr>
            <w:pStyle w:val="Encabezad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ACTA DE PAGO </w:t>
          </w:r>
          <w:r w:rsidR="00381116">
            <w:rPr>
              <w:rFonts w:ascii="Arial" w:hAnsi="Arial" w:cs="Arial"/>
              <w:b/>
            </w:rPr>
            <w:t xml:space="preserve">FINAL </w:t>
          </w:r>
        </w:p>
      </w:tc>
      <w:tc>
        <w:tcPr>
          <w:tcW w:w="3349" w:type="dxa"/>
          <w:vAlign w:val="center"/>
        </w:tcPr>
        <w:p w14:paraId="2C438632" w14:textId="65923DE2" w:rsidR="00381116" w:rsidRPr="0024140C" w:rsidRDefault="00381116" w:rsidP="004A663F">
          <w:pPr>
            <w:pStyle w:val="Encabezado"/>
            <w:jc w:val="both"/>
            <w:rPr>
              <w:rFonts w:ascii="Arial" w:hAnsi="Arial" w:cs="Arial"/>
              <w:sz w:val="20"/>
              <w:szCs w:val="20"/>
            </w:rPr>
          </w:pPr>
          <w:r w:rsidRPr="0024140C">
            <w:rPr>
              <w:rFonts w:ascii="Arial" w:hAnsi="Arial" w:cs="Arial"/>
              <w:sz w:val="20"/>
              <w:szCs w:val="20"/>
            </w:rPr>
            <w:t>Código</w:t>
          </w:r>
          <w:r>
            <w:rPr>
              <w:rFonts w:ascii="Arial" w:hAnsi="Arial" w:cs="Arial"/>
              <w:sz w:val="20"/>
              <w:szCs w:val="20"/>
            </w:rPr>
            <w:t>: FO-M9-P2-1</w:t>
          </w:r>
          <w:r w:rsidR="003F02B2">
            <w:rPr>
              <w:rFonts w:ascii="Arial" w:hAnsi="Arial" w:cs="Arial"/>
              <w:sz w:val="20"/>
              <w:szCs w:val="20"/>
            </w:rPr>
            <w:t>6</w:t>
          </w:r>
        </w:p>
      </w:tc>
    </w:tr>
    <w:tr w:rsidR="00381116" w:rsidRPr="0024140C" w14:paraId="08EDD4DC" w14:textId="77777777" w:rsidTr="004A663F">
      <w:trPr>
        <w:cantSplit/>
        <w:trHeight w:val="280"/>
        <w:jc w:val="center"/>
      </w:trPr>
      <w:tc>
        <w:tcPr>
          <w:tcW w:w="2173" w:type="dxa"/>
          <w:vMerge/>
        </w:tcPr>
        <w:p w14:paraId="09E0B825" w14:textId="77777777" w:rsidR="00381116" w:rsidRPr="00DB616D" w:rsidRDefault="00381116" w:rsidP="004A663F">
          <w:pPr>
            <w:pStyle w:val="Encabezado"/>
            <w:rPr>
              <w:sz w:val="16"/>
              <w:szCs w:val="16"/>
            </w:rPr>
          </w:pPr>
        </w:p>
      </w:tc>
      <w:tc>
        <w:tcPr>
          <w:tcW w:w="3312" w:type="dxa"/>
          <w:vMerge/>
        </w:tcPr>
        <w:p w14:paraId="0D0517F8" w14:textId="77777777" w:rsidR="00381116" w:rsidRDefault="00381116" w:rsidP="004A663F">
          <w:pPr>
            <w:pStyle w:val="Encabezado"/>
          </w:pPr>
        </w:p>
      </w:tc>
      <w:tc>
        <w:tcPr>
          <w:tcW w:w="3349" w:type="dxa"/>
          <w:vAlign w:val="center"/>
        </w:tcPr>
        <w:p w14:paraId="1775453C" w14:textId="03E9983F" w:rsidR="00381116" w:rsidRPr="0024140C" w:rsidRDefault="00381116" w:rsidP="004A663F">
          <w:pPr>
            <w:pStyle w:val="Encabezado"/>
            <w:jc w:val="both"/>
            <w:rPr>
              <w:rFonts w:ascii="Arial" w:hAnsi="Arial" w:cs="Arial"/>
              <w:sz w:val="20"/>
              <w:szCs w:val="20"/>
            </w:rPr>
          </w:pPr>
          <w:r w:rsidRPr="0024140C">
            <w:rPr>
              <w:rFonts w:ascii="Arial" w:hAnsi="Arial" w:cs="Arial"/>
              <w:sz w:val="20"/>
              <w:szCs w:val="20"/>
            </w:rPr>
            <w:t>V</w:t>
          </w:r>
          <w:r>
            <w:rPr>
              <w:rFonts w:ascii="Arial" w:hAnsi="Arial" w:cs="Arial"/>
              <w:sz w:val="20"/>
              <w:szCs w:val="20"/>
            </w:rPr>
            <w:t xml:space="preserve">ersión: </w:t>
          </w:r>
          <w:r w:rsidR="003F02B2">
            <w:rPr>
              <w:rFonts w:ascii="Arial" w:hAnsi="Arial" w:cs="Arial"/>
              <w:sz w:val="20"/>
              <w:szCs w:val="20"/>
            </w:rPr>
            <w:t>1</w:t>
          </w:r>
        </w:p>
      </w:tc>
    </w:tr>
    <w:tr w:rsidR="00381116" w:rsidRPr="0024140C" w14:paraId="7B2AB75B" w14:textId="77777777" w:rsidTr="004A663F">
      <w:trPr>
        <w:cantSplit/>
        <w:trHeight w:val="372"/>
        <w:jc w:val="center"/>
      </w:trPr>
      <w:tc>
        <w:tcPr>
          <w:tcW w:w="2173" w:type="dxa"/>
          <w:vMerge/>
        </w:tcPr>
        <w:p w14:paraId="270BA908" w14:textId="77777777" w:rsidR="00381116" w:rsidRPr="00DB616D" w:rsidRDefault="00381116" w:rsidP="004A663F">
          <w:pPr>
            <w:pStyle w:val="Encabezado"/>
            <w:rPr>
              <w:sz w:val="16"/>
              <w:szCs w:val="16"/>
            </w:rPr>
          </w:pPr>
        </w:p>
      </w:tc>
      <w:tc>
        <w:tcPr>
          <w:tcW w:w="3312" w:type="dxa"/>
          <w:vMerge/>
        </w:tcPr>
        <w:p w14:paraId="056058B9" w14:textId="77777777" w:rsidR="00381116" w:rsidRDefault="00381116" w:rsidP="004A663F">
          <w:pPr>
            <w:pStyle w:val="Encabezado"/>
          </w:pPr>
        </w:p>
      </w:tc>
      <w:tc>
        <w:tcPr>
          <w:tcW w:w="3349" w:type="dxa"/>
        </w:tcPr>
        <w:p w14:paraId="5C386941" w14:textId="146D499E" w:rsidR="00381116" w:rsidRPr="0024140C" w:rsidRDefault="00381116" w:rsidP="004A663F">
          <w:pPr>
            <w:pStyle w:val="Encabezado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Fecha de Aprobación: 1</w:t>
          </w:r>
          <w:r w:rsidR="003F02B2">
            <w:rPr>
              <w:rFonts w:ascii="Arial" w:hAnsi="Arial" w:cs="Arial"/>
              <w:sz w:val="20"/>
              <w:szCs w:val="20"/>
            </w:rPr>
            <w:t>5</w:t>
          </w:r>
          <w:r>
            <w:rPr>
              <w:rFonts w:ascii="Arial" w:hAnsi="Arial" w:cs="Arial"/>
              <w:sz w:val="20"/>
              <w:szCs w:val="20"/>
            </w:rPr>
            <w:t>/0</w:t>
          </w:r>
          <w:r w:rsidR="003F02B2">
            <w:rPr>
              <w:rFonts w:ascii="Arial" w:hAnsi="Arial" w:cs="Arial"/>
              <w:sz w:val="20"/>
              <w:szCs w:val="20"/>
            </w:rPr>
            <w:t>8</w:t>
          </w:r>
          <w:r>
            <w:rPr>
              <w:rFonts w:ascii="Arial" w:hAnsi="Arial" w:cs="Arial"/>
              <w:sz w:val="20"/>
              <w:szCs w:val="20"/>
            </w:rPr>
            <w:t>/201</w:t>
          </w:r>
          <w:r w:rsidR="003F02B2">
            <w:rPr>
              <w:rFonts w:ascii="Arial" w:hAnsi="Arial" w:cs="Arial"/>
              <w:sz w:val="20"/>
              <w:szCs w:val="20"/>
            </w:rPr>
            <w:t>8</w:t>
          </w:r>
        </w:p>
      </w:tc>
    </w:tr>
    <w:tr w:rsidR="00381116" w:rsidRPr="00535BD0" w14:paraId="225E7418" w14:textId="77777777" w:rsidTr="004A663F">
      <w:trPr>
        <w:cantSplit/>
        <w:trHeight w:val="212"/>
        <w:jc w:val="center"/>
      </w:trPr>
      <w:tc>
        <w:tcPr>
          <w:tcW w:w="2173" w:type="dxa"/>
          <w:vMerge/>
        </w:tcPr>
        <w:p w14:paraId="30C9089C" w14:textId="77777777" w:rsidR="00381116" w:rsidRPr="00535BD0" w:rsidRDefault="00381116" w:rsidP="004A663F">
          <w:pPr>
            <w:pStyle w:val="Encabezado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312" w:type="dxa"/>
          <w:vMerge/>
        </w:tcPr>
        <w:p w14:paraId="2B5C078A" w14:textId="77777777" w:rsidR="00381116" w:rsidRPr="00535BD0" w:rsidRDefault="00381116" w:rsidP="004A663F">
          <w:pPr>
            <w:pStyle w:val="Encabezado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349" w:type="dxa"/>
          <w:vAlign w:val="center"/>
        </w:tcPr>
        <w:p w14:paraId="0499FBD3" w14:textId="77777777" w:rsidR="00381116" w:rsidRPr="003A4543" w:rsidRDefault="00381116" w:rsidP="004A663F">
          <w:pPr>
            <w:rPr>
              <w:sz w:val="20"/>
              <w:szCs w:val="20"/>
            </w:rPr>
          </w:pPr>
          <w:r w:rsidRPr="00AE684F">
            <w:rPr>
              <w:rFonts w:ascii="Arial" w:hAnsi="Arial" w:cs="Arial"/>
              <w:sz w:val="20"/>
              <w:szCs w:val="20"/>
            </w:rPr>
            <w:t>Página</w:t>
          </w:r>
          <w:r>
            <w:rPr>
              <w:rFonts w:ascii="Arial" w:hAnsi="Arial" w:cs="Arial"/>
              <w:sz w:val="20"/>
              <w:szCs w:val="20"/>
            </w:rPr>
            <w:t>:</w:t>
          </w:r>
          <w:r w:rsidRPr="00AE684F">
            <w:rPr>
              <w:rFonts w:ascii="Arial" w:hAnsi="Arial" w:cs="Arial"/>
              <w:sz w:val="20"/>
              <w:szCs w:val="20"/>
            </w:rPr>
            <w:t xml:space="preserve"> </w:t>
          </w:r>
          <w:r w:rsidRPr="00AE684F">
            <w:rPr>
              <w:rFonts w:ascii="Arial" w:hAnsi="Arial" w:cs="Arial"/>
              <w:sz w:val="20"/>
              <w:szCs w:val="20"/>
            </w:rPr>
            <w:fldChar w:fldCharType="begin"/>
          </w:r>
          <w:r w:rsidRPr="00AE684F">
            <w:rPr>
              <w:rFonts w:ascii="Arial" w:hAnsi="Arial" w:cs="Arial"/>
              <w:sz w:val="20"/>
              <w:szCs w:val="20"/>
            </w:rPr>
            <w:instrText xml:space="preserve"> PAGE </w:instrText>
          </w:r>
          <w:r w:rsidRPr="00AE684F">
            <w:rPr>
              <w:rFonts w:ascii="Arial" w:hAnsi="Arial" w:cs="Arial"/>
              <w:sz w:val="20"/>
              <w:szCs w:val="20"/>
            </w:rPr>
            <w:fldChar w:fldCharType="separate"/>
          </w:r>
          <w:r w:rsidR="00A263AD">
            <w:rPr>
              <w:rFonts w:ascii="Arial" w:hAnsi="Arial" w:cs="Arial"/>
              <w:noProof/>
              <w:sz w:val="20"/>
              <w:szCs w:val="20"/>
            </w:rPr>
            <w:t>17</w:t>
          </w:r>
          <w:r w:rsidRPr="00AE684F">
            <w:rPr>
              <w:rFonts w:ascii="Arial" w:hAnsi="Arial" w:cs="Arial"/>
              <w:sz w:val="20"/>
              <w:szCs w:val="20"/>
            </w:rPr>
            <w:fldChar w:fldCharType="end"/>
          </w:r>
          <w:r w:rsidRPr="00AE684F">
            <w:rPr>
              <w:rFonts w:ascii="Arial" w:hAnsi="Arial" w:cs="Arial"/>
              <w:sz w:val="20"/>
              <w:szCs w:val="20"/>
            </w:rPr>
            <w:t xml:space="preserve"> de </w:t>
          </w:r>
          <w:r w:rsidRPr="00AE684F">
            <w:rPr>
              <w:rFonts w:ascii="Arial" w:hAnsi="Arial" w:cs="Arial"/>
              <w:sz w:val="20"/>
              <w:szCs w:val="20"/>
            </w:rPr>
            <w:fldChar w:fldCharType="begin"/>
          </w:r>
          <w:r w:rsidRPr="00AE684F">
            <w:rPr>
              <w:rFonts w:ascii="Arial" w:hAnsi="Arial" w:cs="Arial"/>
              <w:sz w:val="20"/>
              <w:szCs w:val="20"/>
            </w:rPr>
            <w:instrText xml:space="preserve"> NUMPAGES  </w:instrText>
          </w:r>
          <w:r w:rsidRPr="00AE684F">
            <w:rPr>
              <w:rFonts w:ascii="Arial" w:hAnsi="Arial" w:cs="Arial"/>
              <w:sz w:val="20"/>
              <w:szCs w:val="20"/>
            </w:rPr>
            <w:fldChar w:fldCharType="separate"/>
          </w:r>
          <w:r w:rsidR="00A263AD">
            <w:rPr>
              <w:rFonts w:ascii="Arial" w:hAnsi="Arial" w:cs="Arial"/>
              <w:noProof/>
              <w:sz w:val="20"/>
              <w:szCs w:val="20"/>
            </w:rPr>
            <w:t>18</w:t>
          </w:r>
          <w:r w:rsidRPr="00AE684F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1C98772A" w14:textId="77777777" w:rsidR="00381116" w:rsidRPr="005B4F79" w:rsidRDefault="00381116" w:rsidP="00865F16">
    <w:pPr>
      <w:pStyle w:val="Encabezad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 w15:restartNumberingAfterBreak="0">
    <w:nsid w:val="00000008"/>
    <w:multiLevelType w:val="multilevel"/>
    <w:tmpl w:val="0C2E9C8C"/>
    <w:name w:val="WW8Num8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219CDC6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8Num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1C80BF3"/>
    <w:multiLevelType w:val="hybridMultilevel"/>
    <w:tmpl w:val="2600296A"/>
    <w:lvl w:ilvl="0" w:tplc="E848AB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9C0AE3"/>
    <w:multiLevelType w:val="hybridMultilevel"/>
    <w:tmpl w:val="924AB2E6"/>
    <w:lvl w:ilvl="0" w:tplc="69D8DF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AF423A"/>
    <w:multiLevelType w:val="hybridMultilevel"/>
    <w:tmpl w:val="F51A9A7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7863CE"/>
    <w:multiLevelType w:val="hybridMultilevel"/>
    <w:tmpl w:val="3460C20C"/>
    <w:lvl w:ilvl="0" w:tplc="0AE2F4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9174D2"/>
    <w:multiLevelType w:val="hybridMultilevel"/>
    <w:tmpl w:val="01E87B40"/>
    <w:lvl w:ilvl="0" w:tplc="24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D60964"/>
    <w:multiLevelType w:val="hybridMultilevel"/>
    <w:tmpl w:val="01E87B40"/>
    <w:lvl w:ilvl="0" w:tplc="24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B20F7B"/>
    <w:multiLevelType w:val="hybridMultilevel"/>
    <w:tmpl w:val="DC789B22"/>
    <w:lvl w:ilvl="0" w:tplc="240A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647A0"/>
    <w:multiLevelType w:val="hybridMultilevel"/>
    <w:tmpl w:val="1ECA71AA"/>
    <w:lvl w:ilvl="0" w:tplc="5D60AD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7031AB"/>
    <w:multiLevelType w:val="hybridMultilevel"/>
    <w:tmpl w:val="342283F4"/>
    <w:lvl w:ilvl="0" w:tplc="1A405A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7A54F7"/>
    <w:multiLevelType w:val="hybridMultilevel"/>
    <w:tmpl w:val="8A602F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FD321D"/>
    <w:multiLevelType w:val="hybridMultilevel"/>
    <w:tmpl w:val="DECCF0AE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97050C"/>
    <w:multiLevelType w:val="hybridMultilevel"/>
    <w:tmpl w:val="6D1A20EC"/>
    <w:lvl w:ilvl="0" w:tplc="24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2E7586"/>
    <w:multiLevelType w:val="hybridMultilevel"/>
    <w:tmpl w:val="B2D62FB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DE4265"/>
    <w:multiLevelType w:val="hybridMultilevel"/>
    <w:tmpl w:val="163C3CDC"/>
    <w:lvl w:ilvl="0" w:tplc="31B8D2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2A46B9"/>
    <w:multiLevelType w:val="hybridMultilevel"/>
    <w:tmpl w:val="F9387D9A"/>
    <w:lvl w:ilvl="0" w:tplc="492819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F419C7"/>
    <w:multiLevelType w:val="hybridMultilevel"/>
    <w:tmpl w:val="5170C04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A87BC8"/>
    <w:multiLevelType w:val="hybridMultilevel"/>
    <w:tmpl w:val="2326B3DE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893A20"/>
    <w:multiLevelType w:val="hybridMultilevel"/>
    <w:tmpl w:val="B232ADD0"/>
    <w:lvl w:ilvl="0" w:tplc="C16E1FD6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78" w:hanging="360"/>
      </w:pPr>
    </w:lvl>
    <w:lvl w:ilvl="2" w:tplc="240A001B" w:tentative="1">
      <w:start w:val="1"/>
      <w:numFmt w:val="lowerRoman"/>
      <w:lvlText w:val="%3."/>
      <w:lvlJc w:val="right"/>
      <w:pPr>
        <w:ind w:left="1798" w:hanging="180"/>
      </w:pPr>
    </w:lvl>
    <w:lvl w:ilvl="3" w:tplc="240A000F" w:tentative="1">
      <w:start w:val="1"/>
      <w:numFmt w:val="decimal"/>
      <w:lvlText w:val="%4."/>
      <w:lvlJc w:val="left"/>
      <w:pPr>
        <w:ind w:left="2518" w:hanging="360"/>
      </w:pPr>
    </w:lvl>
    <w:lvl w:ilvl="4" w:tplc="240A0019" w:tentative="1">
      <w:start w:val="1"/>
      <w:numFmt w:val="lowerLetter"/>
      <w:lvlText w:val="%5."/>
      <w:lvlJc w:val="left"/>
      <w:pPr>
        <w:ind w:left="3238" w:hanging="360"/>
      </w:pPr>
    </w:lvl>
    <w:lvl w:ilvl="5" w:tplc="240A001B" w:tentative="1">
      <w:start w:val="1"/>
      <w:numFmt w:val="lowerRoman"/>
      <w:lvlText w:val="%6."/>
      <w:lvlJc w:val="right"/>
      <w:pPr>
        <w:ind w:left="3958" w:hanging="180"/>
      </w:pPr>
    </w:lvl>
    <w:lvl w:ilvl="6" w:tplc="240A000F" w:tentative="1">
      <w:start w:val="1"/>
      <w:numFmt w:val="decimal"/>
      <w:lvlText w:val="%7."/>
      <w:lvlJc w:val="left"/>
      <w:pPr>
        <w:ind w:left="4678" w:hanging="360"/>
      </w:pPr>
    </w:lvl>
    <w:lvl w:ilvl="7" w:tplc="240A0019" w:tentative="1">
      <w:start w:val="1"/>
      <w:numFmt w:val="lowerLetter"/>
      <w:lvlText w:val="%8."/>
      <w:lvlJc w:val="left"/>
      <w:pPr>
        <w:ind w:left="5398" w:hanging="360"/>
      </w:pPr>
    </w:lvl>
    <w:lvl w:ilvl="8" w:tplc="240A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9" w15:restartNumberingAfterBreak="0">
    <w:nsid w:val="44104968"/>
    <w:multiLevelType w:val="hybridMultilevel"/>
    <w:tmpl w:val="475E5746"/>
    <w:lvl w:ilvl="0" w:tplc="24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0709A6"/>
    <w:multiLevelType w:val="hybridMultilevel"/>
    <w:tmpl w:val="A184CB0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434776"/>
    <w:multiLevelType w:val="hybridMultilevel"/>
    <w:tmpl w:val="428660C6"/>
    <w:lvl w:ilvl="0" w:tplc="E3ACF90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2B360E"/>
    <w:multiLevelType w:val="hybridMultilevel"/>
    <w:tmpl w:val="3334DF90"/>
    <w:lvl w:ilvl="0" w:tplc="24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7949D4"/>
    <w:multiLevelType w:val="hybridMultilevel"/>
    <w:tmpl w:val="3E12BF5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804E1F"/>
    <w:multiLevelType w:val="hybridMultilevel"/>
    <w:tmpl w:val="FA24CA7A"/>
    <w:lvl w:ilvl="0" w:tplc="492819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F67713"/>
    <w:multiLevelType w:val="hybridMultilevel"/>
    <w:tmpl w:val="B80C3DC4"/>
    <w:lvl w:ilvl="0" w:tplc="E848AB6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EE01F9"/>
    <w:multiLevelType w:val="hybridMultilevel"/>
    <w:tmpl w:val="5A144506"/>
    <w:lvl w:ilvl="0" w:tplc="492819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D41C6"/>
    <w:multiLevelType w:val="hybridMultilevel"/>
    <w:tmpl w:val="5178BF64"/>
    <w:lvl w:ilvl="0" w:tplc="04162CB4">
      <w:start w:val="3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78" w:hanging="360"/>
      </w:pPr>
    </w:lvl>
    <w:lvl w:ilvl="2" w:tplc="240A001B" w:tentative="1">
      <w:start w:val="1"/>
      <w:numFmt w:val="lowerRoman"/>
      <w:lvlText w:val="%3."/>
      <w:lvlJc w:val="right"/>
      <w:pPr>
        <w:ind w:left="1798" w:hanging="180"/>
      </w:pPr>
    </w:lvl>
    <w:lvl w:ilvl="3" w:tplc="240A000F" w:tentative="1">
      <w:start w:val="1"/>
      <w:numFmt w:val="decimal"/>
      <w:lvlText w:val="%4."/>
      <w:lvlJc w:val="left"/>
      <w:pPr>
        <w:ind w:left="2518" w:hanging="360"/>
      </w:pPr>
    </w:lvl>
    <w:lvl w:ilvl="4" w:tplc="240A0019" w:tentative="1">
      <w:start w:val="1"/>
      <w:numFmt w:val="lowerLetter"/>
      <w:lvlText w:val="%5."/>
      <w:lvlJc w:val="left"/>
      <w:pPr>
        <w:ind w:left="3238" w:hanging="360"/>
      </w:pPr>
    </w:lvl>
    <w:lvl w:ilvl="5" w:tplc="240A001B" w:tentative="1">
      <w:start w:val="1"/>
      <w:numFmt w:val="lowerRoman"/>
      <w:lvlText w:val="%6."/>
      <w:lvlJc w:val="right"/>
      <w:pPr>
        <w:ind w:left="3958" w:hanging="180"/>
      </w:pPr>
    </w:lvl>
    <w:lvl w:ilvl="6" w:tplc="240A000F" w:tentative="1">
      <w:start w:val="1"/>
      <w:numFmt w:val="decimal"/>
      <w:lvlText w:val="%7."/>
      <w:lvlJc w:val="left"/>
      <w:pPr>
        <w:ind w:left="4678" w:hanging="360"/>
      </w:pPr>
    </w:lvl>
    <w:lvl w:ilvl="7" w:tplc="240A0019" w:tentative="1">
      <w:start w:val="1"/>
      <w:numFmt w:val="lowerLetter"/>
      <w:lvlText w:val="%8."/>
      <w:lvlJc w:val="left"/>
      <w:pPr>
        <w:ind w:left="5398" w:hanging="360"/>
      </w:pPr>
    </w:lvl>
    <w:lvl w:ilvl="8" w:tplc="240A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8" w15:restartNumberingAfterBreak="0">
    <w:nsid w:val="7BA12B98"/>
    <w:multiLevelType w:val="hybridMultilevel"/>
    <w:tmpl w:val="6D1A20EC"/>
    <w:lvl w:ilvl="0" w:tplc="24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F90284"/>
    <w:multiLevelType w:val="hybridMultilevel"/>
    <w:tmpl w:val="87B81E1E"/>
    <w:lvl w:ilvl="0" w:tplc="492819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30"/>
  </w:num>
  <w:num w:numId="13">
    <w:abstractNumId w:val="33"/>
  </w:num>
  <w:num w:numId="14">
    <w:abstractNumId w:val="26"/>
  </w:num>
  <w:num w:numId="15">
    <w:abstractNumId w:val="21"/>
  </w:num>
  <w:num w:numId="16">
    <w:abstractNumId w:val="27"/>
  </w:num>
  <w:num w:numId="17">
    <w:abstractNumId w:val="13"/>
  </w:num>
  <w:num w:numId="18">
    <w:abstractNumId w:val="32"/>
  </w:num>
  <w:num w:numId="19">
    <w:abstractNumId w:val="29"/>
  </w:num>
  <w:num w:numId="20">
    <w:abstractNumId w:val="23"/>
  </w:num>
  <w:num w:numId="21">
    <w:abstractNumId w:val="36"/>
  </w:num>
  <w:num w:numId="22">
    <w:abstractNumId w:val="25"/>
  </w:num>
  <w:num w:numId="23">
    <w:abstractNumId w:val="34"/>
  </w:num>
  <w:num w:numId="24">
    <w:abstractNumId w:val="39"/>
  </w:num>
  <w:num w:numId="25">
    <w:abstractNumId w:val="22"/>
  </w:num>
  <w:num w:numId="26">
    <w:abstractNumId w:val="16"/>
  </w:num>
  <w:num w:numId="27">
    <w:abstractNumId w:val="15"/>
  </w:num>
  <w:num w:numId="28">
    <w:abstractNumId w:val="38"/>
  </w:num>
  <w:num w:numId="29">
    <w:abstractNumId w:val="35"/>
  </w:num>
  <w:num w:numId="30">
    <w:abstractNumId w:val="11"/>
  </w:num>
  <w:num w:numId="31">
    <w:abstractNumId w:val="12"/>
  </w:num>
  <w:num w:numId="32">
    <w:abstractNumId w:val="19"/>
  </w:num>
  <w:num w:numId="33">
    <w:abstractNumId w:val="14"/>
  </w:num>
  <w:num w:numId="34">
    <w:abstractNumId w:val="18"/>
  </w:num>
  <w:num w:numId="35">
    <w:abstractNumId w:val="24"/>
  </w:num>
  <w:num w:numId="36">
    <w:abstractNumId w:val="17"/>
  </w:num>
  <w:num w:numId="37">
    <w:abstractNumId w:val="31"/>
  </w:num>
  <w:num w:numId="38">
    <w:abstractNumId w:val="20"/>
  </w:num>
  <w:num w:numId="39">
    <w:abstractNumId w:val="28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1B7"/>
    <w:rsid w:val="000018D5"/>
    <w:rsid w:val="00004FB0"/>
    <w:rsid w:val="000051B7"/>
    <w:rsid w:val="00006724"/>
    <w:rsid w:val="00007041"/>
    <w:rsid w:val="000102B0"/>
    <w:rsid w:val="000108D7"/>
    <w:rsid w:val="000121E7"/>
    <w:rsid w:val="000148D6"/>
    <w:rsid w:val="00015B08"/>
    <w:rsid w:val="000171AD"/>
    <w:rsid w:val="00017F0D"/>
    <w:rsid w:val="0002034D"/>
    <w:rsid w:val="000337C6"/>
    <w:rsid w:val="000343B0"/>
    <w:rsid w:val="00041867"/>
    <w:rsid w:val="000466E9"/>
    <w:rsid w:val="00051430"/>
    <w:rsid w:val="00051649"/>
    <w:rsid w:val="00052650"/>
    <w:rsid w:val="000537BA"/>
    <w:rsid w:val="000540E9"/>
    <w:rsid w:val="00055DBA"/>
    <w:rsid w:val="0006068B"/>
    <w:rsid w:val="00064A9B"/>
    <w:rsid w:val="00066822"/>
    <w:rsid w:val="000704DF"/>
    <w:rsid w:val="000725E5"/>
    <w:rsid w:val="00074A03"/>
    <w:rsid w:val="0007507A"/>
    <w:rsid w:val="00076129"/>
    <w:rsid w:val="000764CB"/>
    <w:rsid w:val="00076A9B"/>
    <w:rsid w:val="00077F47"/>
    <w:rsid w:val="0008072C"/>
    <w:rsid w:val="00082338"/>
    <w:rsid w:val="00084C3D"/>
    <w:rsid w:val="00086218"/>
    <w:rsid w:val="000905DF"/>
    <w:rsid w:val="00090748"/>
    <w:rsid w:val="00092E7D"/>
    <w:rsid w:val="00094397"/>
    <w:rsid w:val="000978A6"/>
    <w:rsid w:val="000A15AC"/>
    <w:rsid w:val="000A346F"/>
    <w:rsid w:val="000A34A3"/>
    <w:rsid w:val="000A4C2A"/>
    <w:rsid w:val="000A6ECA"/>
    <w:rsid w:val="000A7001"/>
    <w:rsid w:val="000B13D4"/>
    <w:rsid w:val="000B3629"/>
    <w:rsid w:val="000B54BE"/>
    <w:rsid w:val="000B7119"/>
    <w:rsid w:val="000C17A5"/>
    <w:rsid w:val="000C36A7"/>
    <w:rsid w:val="000C504A"/>
    <w:rsid w:val="000C6DE7"/>
    <w:rsid w:val="000D031F"/>
    <w:rsid w:val="000D0F59"/>
    <w:rsid w:val="000D101F"/>
    <w:rsid w:val="000D1567"/>
    <w:rsid w:val="000D2AD9"/>
    <w:rsid w:val="000E1A2D"/>
    <w:rsid w:val="000E4E22"/>
    <w:rsid w:val="000E61D8"/>
    <w:rsid w:val="000E7B34"/>
    <w:rsid w:val="000F02AF"/>
    <w:rsid w:val="000F0322"/>
    <w:rsid w:val="000F3983"/>
    <w:rsid w:val="000F4294"/>
    <w:rsid w:val="000F5BC6"/>
    <w:rsid w:val="00100BA7"/>
    <w:rsid w:val="001028C6"/>
    <w:rsid w:val="00102FD5"/>
    <w:rsid w:val="00106378"/>
    <w:rsid w:val="00107013"/>
    <w:rsid w:val="0011016D"/>
    <w:rsid w:val="00111E17"/>
    <w:rsid w:val="00114B97"/>
    <w:rsid w:val="00116A67"/>
    <w:rsid w:val="00116D48"/>
    <w:rsid w:val="00122E0E"/>
    <w:rsid w:val="00123C07"/>
    <w:rsid w:val="00125059"/>
    <w:rsid w:val="00125CE4"/>
    <w:rsid w:val="001260B6"/>
    <w:rsid w:val="00127820"/>
    <w:rsid w:val="00130D0C"/>
    <w:rsid w:val="001312C7"/>
    <w:rsid w:val="001353D6"/>
    <w:rsid w:val="00135E9A"/>
    <w:rsid w:val="00137BA9"/>
    <w:rsid w:val="00140CB2"/>
    <w:rsid w:val="00141666"/>
    <w:rsid w:val="00142C10"/>
    <w:rsid w:val="00143CF3"/>
    <w:rsid w:val="00145DB4"/>
    <w:rsid w:val="00147D7E"/>
    <w:rsid w:val="00150F8B"/>
    <w:rsid w:val="00152EF6"/>
    <w:rsid w:val="0015331A"/>
    <w:rsid w:val="00162416"/>
    <w:rsid w:val="001654F7"/>
    <w:rsid w:val="00166023"/>
    <w:rsid w:val="0017084B"/>
    <w:rsid w:val="001718BB"/>
    <w:rsid w:val="001738B0"/>
    <w:rsid w:val="00174EDE"/>
    <w:rsid w:val="00180A26"/>
    <w:rsid w:val="001814D0"/>
    <w:rsid w:val="001822BD"/>
    <w:rsid w:val="00187198"/>
    <w:rsid w:val="001922A1"/>
    <w:rsid w:val="001922BA"/>
    <w:rsid w:val="001942F2"/>
    <w:rsid w:val="001A0F89"/>
    <w:rsid w:val="001A4FF8"/>
    <w:rsid w:val="001A6483"/>
    <w:rsid w:val="001A6AF2"/>
    <w:rsid w:val="001B1CDB"/>
    <w:rsid w:val="001B1E32"/>
    <w:rsid w:val="001B4E76"/>
    <w:rsid w:val="001B599D"/>
    <w:rsid w:val="001C39D3"/>
    <w:rsid w:val="001C4E52"/>
    <w:rsid w:val="001C7207"/>
    <w:rsid w:val="001C7D4D"/>
    <w:rsid w:val="001C7F83"/>
    <w:rsid w:val="001D14D1"/>
    <w:rsid w:val="001D4A58"/>
    <w:rsid w:val="001D4CC8"/>
    <w:rsid w:val="001D544E"/>
    <w:rsid w:val="001D7E20"/>
    <w:rsid w:val="001E091E"/>
    <w:rsid w:val="001E1430"/>
    <w:rsid w:val="001E4B5F"/>
    <w:rsid w:val="001E4D32"/>
    <w:rsid w:val="001F06E6"/>
    <w:rsid w:val="001F2CB1"/>
    <w:rsid w:val="001F64BE"/>
    <w:rsid w:val="001F6A13"/>
    <w:rsid w:val="001F75D4"/>
    <w:rsid w:val="002008F2"/>
    <w:rsid w:val="00200A22"/>
    <w:rsid w:val="00201ACD"/>
    <w:rsid w:val="00202817"/>
    <w:rsid w:val="0020468F"/>
    <w:rsid w:val="0020621D"/>
    <w:rsid w:val="0020662C"/>
    <w:rsid w:val="00207B5D"/>
    <w:rsid w:val="00211D2A"/>
    <w:rsid w:val="00214758"/>
    <w:rsid w:val="00214C0A"/>
    <w:rsid w:val="00220504"/>
    <w:rsid w:val="00221CAA"/>
    <w:rsid w:val="00223A9F"/>
    <w:rsid w:val="00223AA0"/>
    <w:rsid w:val="00225C40"/>
    <w:rsid w:val="00226FD3"/>
    <w:rsid w:val="00227E89"/>
    <w:rsid w:val="002311DA"/>
    <w:rsid w:val="002323FF"/>
    <w:rsid w:val="00232790"/>
    <w:rsid w:val="0023514B"/>
    <w:rsid w:val="00237C54"/>
    <w:rsid w:val="0024706D"/>
    <w:rsid w:val="002506B6"/>
    <w:rsid w:val="00251680"/>
    <w:rsid w:val="002530B2"/>
    <w:rsid w:val="00264E0A"/>
    <w:rsid w:val="00272DEB"/>
    <w:rsid w:val="00276C46"/>
    <w:rsid w:val="002772F5"/>
    <w:rsid w:val="00280D47"/>
    <w:rsid w:val="00282AAC"/>
    <w:rsid w:val="002841EF"/>
    <w:rsid w:val="00286326"/>
    <w:rsid w:val="0028775E"/>
    <w:rsid w:val="002901B2"/>
    <w:rsid w:val="002934C9"/>
    <w:rsid w:val="00293A9E"/>
    <w:rsid w:val="00295246"/>
    <w:rsid w:val="002954DE"/>
    <w:rsid w:val="00295D31"/>
    <w:rsid w:val="00297C4A"/>
    <w:rsid w:val="002A387D"/>
    <w:rsid w:val="002A3C07"/>
    <w:rsid w:val="002A42DA"/>
    <w:rsid w:val="002A52D2"/>
    <w:rsid w:val="002A565D"/>
    <w:rsid w:val="002A6D9F"/>
    <w:rsid w:val="002B27C8"/>
    <w:rsid w:val="002B290A"/>
    <w:rsid w:val="002C0ED8"/>
    <w:rsid w:val="002C14A0"/>
    <w:rsid w:val="002C3178"/>
    <w:rsid w:val="002C3594"/>
    <w:rsid w:val="002D1726"/>
    <w:rsid w:val="002D321C"/>
    <w:rsid w:val="002D3401"/>
    <w:rsid w:val="002E49F7"/>
    <w:rsid w:val="002E4B42"/>
    <w:rsid w:val="002E5FCD"/>
    <w:rsid w:val="002E7C5B"/>
    <w:rsid w:val="002F017B"/>
    <w:rsid w:val="002F2C75"/>
    <w:rsid w:val="002F4AA5"/>
    <w:rsid w:val="002F5190"/>
    <w:rsid w:val="00304AE0"/>
    <w:rsid w:val="00307784"/>
    <w:rsid w:val="003108A0"/>
    <w:rsid w:val="00312F36"/>
    <w:rsid w:val="00313A41"/>
    <w:rsid w:val="00315C93"/>
    <w:rsid w:val="00317494"/>
    <w:rsid w:val="0031773F"/>
    <w:rsid w:val="003231CC"/>
    <w:rsid w:val="00324BC0"/>
    <w:rsid w:val="00325B15"/>
    <w:rsid w:val="00332810"/>
    <w:rsid w:val="00340146"/>
    <w:rsid w:val="00340301"/>
    <w:rsid w:val="003427A3"/>
    <w:rsid w:val="00343E04"/>
    <w:rsid w:val="00344725"/>
    <w:rsid w:val="00344E42"/>
    <w:rsid w:val="0034707C"/>
    <w:rsid w:val="00350F8B"/>
    <w:rsid w:val="00354EB8"/>
    <w:rsid w:val="00356431"/>
    <w:rsid w:val="00361994"/>
    <w:rsid w:val="00361E82"/>
    <w:rsid w:val="00365094"/>
    <w:rsid w:val="00365CB0"/>
    <w:rsid w:val="003708FE"/>
    <w:rsid w:val="00370DC1"/>
    <w:rsid w:val="0037142E"/>
    <w:rsid w:val="00371A93"/>
    <w:rsid w:val="00372ED5"/>
    <w:rsid w:val="00375EDE"/>
    <w:rsid w:val="0037646C"/>
    <w:rsid w:val="003765DE"/>
    <w:rsid w:val="00380589"/>
    <w:rsid w:val="00381116"/>
    <w:rsid w:val="00381AAA"/>
    <w:rsid w:val="00385519"/>
    <w:rsid w:val="00385ECC"/>
    <w:rsid w:val="0038675F"/>
    <w:rsid w:val="003869A9"/>
    <w:rsid w:val="003914A9"/>
    <w:rsid w:val="003924F8"/>
    <w:rsid w:val="003963DE"/>
    <w:rsid w:val="003A1989"/>
    <w:rsid w:val="003A2F99"/>
    <w:rsid w:val="003A4543"/>
    <w:rsid w:val="003A4EA2"/>
    <w:rsid w:val="003A6426"/>
    <w:rsid w:val="003A7E12"/>
    <w:rsid w:val="003B009A"/>
    <w:rsid w:val="003B37B5"/>
    <w:rsid w:val="003B54EB"/>
    <w:rsid w:val="003B7C66"/>
    <w:rsid w:val="003C0E8A"/>
    <w:rsid w:val="003C190A"/>
    <w:rsid w:val="003C298A"/>
    <w:rsid w:val="003C2EB3"/>
    <w:rsid w:val="003C35A1"/>
    <w:rsid w:val="003C3C0D"/>
    <w:rsid w:val="003C528A"/>
    <w:rsid w:val="003C5629"/>
    <w:rsid w:val="003C5BB6"/>
    <w:rsid w:val="003D10AA"/>
    <w:rsid w:val="003D1340"/>
    <w:rsid w:val="003D431E"/>
    <w:rsid w:val="003F02B2"/>
    <w:rsid w:val="003F10DC"/>
    <w:rsid w:val="003F1B7C"/>
    <w:rsid w:val="003F33E6"/>
    <w:rsid w:val="003F4D7A"/>
    <w:rsid w:val="003F5256"/>
    <w:rsid w:val="003F5A5D"/>
    <w:rsid w:val="003F7038"/>
    <w:rsid w:val="003F7CBD"/>
    <w:rsid w:val="0040301A"/>
    <w:rsid w:val="004049E9"/>
    <w:rsid w:val="00411AED"/>
    <w:rsid w:val="00413E3B"/>
    <w:rsid w:val="00417204"/>
    <w:rsid w:val="00417DFC"/>
    <w:rsid w:val="00421DFF"/>
    <w:rsid w:val="0042252E"/>
    <w:rsid w:val="00423F9C"/>
    <w:rsid w:val="004249E0"/>
    <w:rsid w:val="00425F4A"/>
    <w:rsid w:val="004274D5"/>
    <w:rsid w:val="004309DD"/>
    <w:rsid w:val="00430C4A"/>
    <w:rsid w:val="00431189"/>
    <w:rsid w:val="00431A9E"/>
    <w:rsid w:val="0043479A"/>
    <w:rsid w:val="00434CB8"/>
    <w:rsid w:val="00436218"/>
    <w:rsid w:val="00437625"/>
    <w:rsid w:val="00437F52"/>
    <w:rsid w:val="00440559"/>
    <w:rsid w:val="0044710E"/>
    <w:rsid w:val="00447943"/>
    <w:rsid w:val="00452CA9"/>
    <w:rsid w:val="00457B1C"/>
    <w:rsid w:val="00461B3A"/>
    <w:rsid w:val="00463C52"/>
    <w:rsid w:val="00465BB5"/>
    <w:rsid w:val="00466949"/>
    <w:rsid w:val="00467E75"/>
    <w:rsid w:val="0047006A"/>
    <w:rsid w:val="00475338"/>
    <w:rsid w:val="00475716"/>
    <w:rsid w:val="00481A22"/>
    <w:rsid w:val="00481ADA"/>
    <w:rsid w:val="004821EA"/>
    <w:rsid w:val="00483BD7"/>
    <w:rsid w:val="00484498"/>
    <w:rsid w:val="004846A8"/>
    <w:rsid w:val="00485D10"/>
    <w:rsid w:val="004873CB"/>
    <w:rsid w:val="00491732"/>
    <w:rsid w:val="00493F02"/>
    <w:rsid w:val="0049426D"/>
    <w:rsid w:val="004959CD"/>
    <w:rsid w:val="00496F57"/>
    <w:rsid w:val="0049791C"/>
    <w:rsid w:val="004A2AF0"/>
    <w:rsid w:val="004A3018"/>
    <w:rsid w:val="004A34C0"/>
    <w:rsid w:val="004A3DF9"/>
    <w:rsid w:val="004A4362"/>
    <w:rsid w:val="004A663F"/>
    <w:rsid w:val="004A70CE"/>
    <w:rsid w:val="004A7BF1"/>
    <w:rsid w:val="004A7CF2"/>
    <w:rsid w:val="004B2576"/>
    <w:rsid w:val="004B49D4"/>
    <w:rsid w:val="004B6400"/>
    <w:rsid w:val="004C16DD"/>
    <w:rsid w:val="004C1E83"/>
    <w:rsid w:val="004C4314"/>
    <w:rsid w:val="004C68AD"/>
    <w:rsid w:val="004D1A5F"/>
    <w:rsid w:val="004D1F15"/>
    <w:rsid w:val="004D2551"/>
    <w:rsid w:val="004D3ED8"/>
    <w:rsid w:val="004D3F0F"/>
    <w:rsid w:val="004D6F8C"/>
    <w:rsid w:val="004E103D"/>
    <w:rsid w:val="004E2FFB"/>
    <w:rsid w:val="004E442C"/>
    <w:rsid w:val="004F04FA"/>
    <w:rsid w:val="004F3910"/>
    <w:rsid w:val="004F402A"/>
    <w:rsid w:val="004F4E1C"/>
    <w:rsid w:val="004F4E71"/>
    <w:rsid w:val="005009C7"/>
    <w:rsid w:val="0050406D"/>
    <w:rsid w:val="00506494"/>
    <w:rsid w:val="00511FFD"/>
    <w:rsid w:val="00513858"/>
    <w:rsid w:val="00517A38"/>
    <w:rsid w:val="00517FF3"/>
    <w:rsid w:val="00525860"/>
    <w:rsid w:val="00527E4A"/>
    <w:rsid w:val="00527E9E"/>
    <w:rsid w:val="00527F98"/>
    <w:rsid w:val="00531A37"/>
    <w:rsid w:val="00533936"/>
    <w:rsid w:val="0053560B"/>
    <w:rsid w:val="005360D2"/>
    <w:rsid w:val="00540FF7"/>
    <w:rsid w:val="005421DA"/>
    <w:rsid w:val="005423DC"/>
    <w:rsid w:val="00544FB7"/>
    <w:rsid w:val="00547476"/>
    <w:rsid w:val="0055293C"/>
    <w:rsid w:val="00561F9C"/>
    <w:rsid w:val="00564E1C"/>
    <w:rsid w:val="005652E2"/>
    <w:rsid w:val="00565EAD"/>
    <w:rsid w:val="00566E08"/>
    <w:rsid w:val="0057095B"/>
    <w:rsid w:val="0057346E"/>
    <w:rsid w:val="00575E5A"/>
    <w:rsid w:val="005766D2"/>
    <w:rsid w:val="005776C8"/>
    <w:rsid w:val="00581FD6"/>
    <w:rsid w:val="00582124"/>
    <w:rsid w:val="0058392F"/>
    <w:rsid w:val="00584713"/>
    <w:rsid w:val="00593F0A"/>
    <w:rsid w:val="0059497A"/>
    <w:rsid w:val="00595CD9"/>
    <w:rsid w:val="005A106D"/>
    <w:rsid w:val="005A2AD2"/>
    <w:rsid w:val="005A489C"/>
    <w:rsid w:val="005A6F95"/>
    <w:rsid w:val="005A79E0"/>
    <w:rsid w:val="005B108F"/>
    <w:rsid w:val="005B1F47"/>
    <w:rsid w:val="005B2CDE"/>
    <w:rsid w:val="005B41E8"/>
    <w:rsid w:val="005B4F79"/>
    <w:rsid w:val="005C2374"/>
    <w:rsid w:val="005C2809"/>
    <w:rsid w:val="005C33A0"/>
    <w:rsid w:val="005C5FEA"/>
    <w:rsid w:val="005D22B4"/>
    <w:rsid w:val="005D433A"/>
    <w:rsid w:val="005D46D6"/>
    <w:rsid w:val="005D5537"/>
    <w:rsid w:val="005E4651"/>
    <w:rsid w:val="005E5E48"/>
    <w:rsid w:val="005F00D1"/>
    <w:rsid w:val="005F2CF9"/>
    <w:rsid w:val="005F3257"/>
    <w:rsid w:val="005F6FD9"/>
    <w:rsid w:val="00603469"/>
    <w:rsid w:val="006045E6"/>
    <w:rsid w:val="00610A18"/>
    <w:rsid w:val="00612720"/>
    <w:rsid w:val="006142DD"/>
    <w:rsid w:val="00615F73"/>
    <w:rsid w:val="0061657E"/>
    <w:rsid w:val="006205B6"/>
    <w:rsid w:val="00620627"/>
    <w:rsid w:val="00620DE0"/>
    <w:rsid w:val="00621D84"/>
    <w:rsid w:val="0062647B"/>
    <w:rsid w:val="00632B9D"/>
    <w:rsid w:val="006335E6"/>
    <w:rsid w:val="00634E07"/>
    <w:rsid w:val="0063533D"/>
    <w:rsid w:val="00637182"/>
    <w:rsid w:val="00642AA0"/>
    <w:rsid w:val="00644FF9"/>
    <w:rsid w:val="006454F4"/>
    <w:rsid w:val="00645A66"/>
    <w:rsid w:val="006475BE"/>
    <w:rsid w:val="00650348"/>
    <w:rsid w:val="00650528"/>
    <w:rsid w:val="00651CF9"/>
    <w:rsid w:val="00651FEA"/>
    <w:rsid w:val="00656A09"/>
    <w:rsid w:val="00660117"/>
    <w:rsid w:val="006629D8"/>
    <w:rsid w:val="0066684F"/>
    <w:rsid w:val="0066697E"/>
    <w:rsid w:val="006677D6"/>
    <w:rsid w:val="00673138"/>
    <w:rsid w:val="00673A7D"/>
    <w:rsid w:val="0067574B"/>
    <w:rsid w:val="0067604D"/>
    <w:rsid w:val="0067733D"/>
    <w:rsid w:val="00677359"/>
    <w:rsid w:val="006815E0"/>
    <w:rsid w:val="006820B5"/>
    <w:rsid w:val="00685D6F"/>
    <w:rsid w:val="00692E98"/>
    <w:rsid w:val="00692FDB"/>
    <w:rsid w:val="00694403"/>
    <w:rsid w:val="006973F1"/>
    <w:rsid w:val="006A0B3B"/>
    <w:rsid w:val="006A225E"/>
    <w:rsid w:val="006A3852"/>
    <w:rsid w:val="006A3ADE"/>
    <w:rsid w:val="006A41A4"/>
    <w:rsid w:val="006A6DDF"/>
    <w:rsid w:val="006B1122"/>
    <w:rsid w:val="006B39E3"/>
    <w:rsid w:val="006C11F3"/>
    <w:rsid w:val="006C13A6"/>
    <w:rsid w:val="006C185E"/>
    <w:rsid w:val="006C1EFC"/>
    <w:rsid w:val="006C4871"/>
    <w:rsid w:val="006D075C"/>
    <w:rsid w:val="006D18A3"/>
    <w:rsid w:val="006D55E2"/>
    <w:rsid w:val="006D76D9"/>
    <w:rsid w:val="006D7D21"/>
    <w:rsid w:val="006E0583"/>
    <w:rsid w:val="006E176D"/>
    <w:rsid w:val="006E20B3"/>
    <w:rsid w:val="006E34AC"/>
    <w:rsid w:val="006E3833"/>
    <w:rsid w:val="006E43C8"/>
    <w:rsid w:val="006E6E39"/>
    <w:rsid w:val="006E6F30"/>
    <w:rsid w:val="006F0F5D"/>
    <w:rsid w:val="006F1841"/>
    <w:rsid w:val="006F543E"/>
    <w:rsid w:val="006F57EC"/>
    <w:rsid w:val="006F5936"/>
    <w:rsid w:val="006F6FA1"/>
    <w:rsid w:val="0070100E"/>
    <w:rsid w:val="007014B9"/>
    <w:rsid w:val="007035B5"/>
    <w:rsid w:val="00704225"/>
    <w:rsid w:val="007100F0"/>
    <w:rsid w:val="0071259D"/>
    <w:rsid w:val="00712AB0"/>
    <w:rsid w:val="007143F3"/>
    <w:rsid w:val="007231BD"/>
    <w:rsid w:val="00723D6C"/>
    <w:rsid w:val="00725933"/>
    <w:rsid w:val="00726CD2"/>
    <w:rsid w:val="007307ED"/>
    <w:rsid w:val="007324A3"/>
    <w:rsid w:val="007355AA"/>
    <w:rsid w:val="00735B58"/>
    <w:rsid w:val="00735D42"/>
    <w:rsid w:val="007462CF"/>
    <w:rsid w:val="007463BF"/>
    <w:rsid w:val="00747749"/>
    <w:rsid w:val="007529ED"/>
    <w:rsid w:val="007600BC"/>
    <w:rsid w:val="00764A8F"/>
    <w:rsid w:val="00765E3E"/>
    <w:rsid w:val="00771298"/>
    <w:rsid w:val="007747DD"/>
    <w:rsid w:val="00781986"/>
    <w:rsid w:val="0078228E"/>
    <w:rsid w:val="00784123"/>
    <w:rsid w:val="007858FC"/>
    <w:rsid w:val="0078697E"/>
    <w:rsid w:val="007869FC"/>
    <w:rsid w:val="007877BF"/>
    <w:rsid w:val="0079248E"/>
    <w:rsid w:val="00795551"/>
    <w:rsid w:val="007957D8"/>
    <w:rsid w:val="007A174D"/>
    <w:rsid w:val="007A36DD"/>
    <w:rsid w:val="007A39B8"/>
    <w:rsid w:val="007A3A7A"/>
    <w:rsid w:val="007B0E2D"/>
    <w:rsid w:val="007B22FA"/>
    <w:rsid w:val="007B496D"/>
    <w:rsid w:val="007B7A44"/>
    <w:rsid w:val="007C07DC"/>
    <w:rsid w:val="007C65D8"/>
    <w:rsid w:val="007D2DC1"/>
    <w:rsid w:val="007D3D0E"/>
    <w:rsid w:val="007D5515"/>
    <w:rsid w:val="007D572C"/>
    <w:rsid w:val="007D5998"/>
    <w:rsid w:val="007D7B61"/>
    <w:rsid w:val="007E12A6"/>
    <w:rsid w:val="007E137C"/>
    <w:rsid w:val="007E2C74"/>
    <w:rsid w:val="007E3851"/>
    <w:rsid w:val="007E4036"/>
    <w:rsid w:val="007E593B"/>
    <w:rsid w:val="007F21B4"/>
    <w:rsid w:val="007F4FA0"/>
    <w:rsid w:val="007F6E00"/>
    <w:rsid w:val="008037C1"/>
    <w:rsid w:val="00805458"/>
    <w:rsid w:val="00805F8B"/>
    <w:rsid w:val="008075E2"/>
    <w:rsid w:val="00812FD1"/>
    <w:rsid w:val="00815330"/>
    <w:rsid w:val="008167CA"/>
    <w:rsid w:val="008173EE"/>
    <w:rsid w:val="00822CCE"/>
    <w:rsid w:val="00827FE0"/>
    <w:rsid w:val="00830E41"/>
    <w:rsid w:val="00831D05"/>
    <w:rsid w:val="00831DB4"/>
    <w:rsid w:val="00833588"/>
    <w:rsid w:val="00835327"/>
    <w:rsid w:val="00835BBE"/>
    <w:rsid w:val="00836BD5"/>
    <w:rsid w:val="00842D47"/>
    <w:rsid w:val="0084637F"/>
    <w:rsid w:val="00850BCF"/>
    <w:rsid w:val="008540F4"/>
    <w:rsid w:val="0085417E"/>
    <w:rsid w:val="00855908"/>
    <w:rsid w:val="00863A67"/>
    <w:rsid w:val="00865F16"/>
    <w:rsid w:val="0087126B"/>
    <w:rsid w:val="00880D7B"/>
    <w:rsid w:val="008811EF"/>
    <w:rsid w:val="00886D37"/>
    <w:rsid w:val="00887CD1"/>
    <w:rsid w:val="00890832"/>
    <w:rsid w:val="00891000"/>
    <w:rsid w:val="008932D2"/>
    <w:rsid w:val="00896B50"/>
    <w:rsid w:val="008979AD"/>
    <w:rsid w:val="00897CBA"/>
    <w:rsid w:val="008A050D"/>
    <w:rsid w:val="008A0618"/>
    <w:rsid w:val="008A4F58"/>
    <w:rsid w:val="008A61AB"/>
    <w:rsid w:val="008B0205"/>
    <w:rsid w:val="008B073A"/>
    <w:rsid w:val="008B4773"/>
    <w:rsid w:val="008B5165"/>
    <w:rsid w:val="008C72BE"/>
    <w:rsid w:val="008D0F14"/>
    <w:rsid w:val="008D3633"/>
    <w:rsid w:val="008D3B1E"/>
    <w:rsid w:val="008D4264"/>
    <w:rsid w:val="008D6744"/>
    <w:rsid w:val="008E0105"/>
    <w:rsid w:val="008E050D"/>
    <w:rsid w:val="008E1FB9"/>
    <w:rsid w:val="008E3522"/>
    <w:rsid w:val="008E43E9"/>
    <w:rsid w:val="008E4C50"/>
    <w:rsid w:val="008E7095"/>
    <w:rsid w:val="008F0307"/>
    <w:rsid w:val="008F0B7C"/>
    <w:rsid w:val="008F4CA4"/>
    <w:rsid w:val="008F7820"/>
    <w:rsid w:val="009078B3"/>
    <w:rsid w:val="00910DD5"/>
    <w:rsid w:val="009200EB"/>
    <w:rsid w:val="00922E7D"/>
    <w:rsid w:val="00923515"/>
    <w:rsid w:val="00924628"/>
    <w:rsid w:val="009270D8"/>
    <w:rsid w:val="0092712B"/>
    <w:rsid w:val="00930289"/>
    <w:rsid w:val="00930767"/>
    <w:rsid w:val="00931F9F"/>
    <w:rsid w:val="009332EE"/>
    <w:rsid w:val="00934BDD"/>
    <w:rsid w:val="00940FAC"/>
    <w:rsid w:val="009425D9"/>
    <w:rsid w:val="00942DAF"/>
    <w:rsid w:val="0094343E"/>
    <w:rsid w:val="0094499B"/>
    <w:rsid w:val="00945BD7"/>
    <w:rsid w:val="009461B5"/>
    <w:rsid w:val="00947F0C"/>
    <w:rsid w:val="00953197"/>
    <w:rsid w:val="009547A6"/>
    <w:rsid w:val="009628E0"/>
    <w:rsid w:val="00965B7B"/>
    <w:rsid w:val="00966018"/>
    <w:rsid w:val="0097398B"/>
    <w:rsid w:val="00981C66"/>
    <w:rsid w:val="009837C2"/>
    <w:rsid w:val="00984491"/>
    <w:rsid w:val="009845FF"/>
    <w:rsid w:val="00993482"/>
    <w:rsid w:val="00994209"/>
    <w:rsid w:val="00996323"/>
    <w:rsid w:val="00996CA1"/>
    <w:rsid w:val="009A4AC8"/>
    <w:rsid w:val="009A4C6F"/>
    <w:rsid w:val="009A7777"/>
    <w:rsid w:val="009B65C1"/>
    <w:rsid w:val="009B75E0"/>
    <w:rsid w:val="009C5C55"/>
    <w:rsid w:val="009C6ABF"/>
    <w:rsid w:val="009C70BA"/>
    <w:rsid w:val="009C7354"/>
    <w:rsid w:val="009D637D"/>
    <w:rsid w:val="009E61DB"/>
    <w:rsid w:val="009E7723"/>
    <w:rsid w:val="009F01B3"/>
    <w:rsid w:val="009F1135"/>
    <w:rsid w:val="009F49CB"/>
    <w:rsid w:val="00A02202"/>
    <w:rsid w:val="00A068BF"/>
    <w:rsid w:val="00A070AE"/>
    <w:rsid w:val="00A1295F"/>
    <w:rsid w:val="00A14F03"/>
    <w:rsid w:val="00A22EA0"/>
    <w:rsid w:val="00A263AD"/>
    <w:rsid w:val="00A26AD9"/>
    <w:rsid w:val="00A279BE"/>
    <w:rsid w:val="00A32E25"/>
    <w:rsid w:val="00A341B6"/>
    <w:rsid w:val="00A37BCC"/>
    <w:rsid w:val="00A37C23"/>
    <w:rsid w:val="00A43EB5"/>
    <w:rsid w:val="00A5209F"/>
    <w:rsid w:val="00A53A05"/>
    <w:rsid w:val="00A54622"/>
    <w:rsid w:val="00A63278"/>
    <w:rsid w:val="00A6476B"/>
    <w:rsid w:val="00A72CEF"/>
    <w:rsid w:val="00A737EA"/>
    <w:rsid w:val="00A7402E"/>
    <w:rsid w:val="00A7524B"/>
    <w:rsid w:val="00A80129"/>
    <w:rsid w:val="00A85E1D"/>
    <w:rsid w:val="00A947E3"/>
    <w:rsid w:val="00AA09FC"/>
    <w:rsid w:val="00AA1510"/>
    <w:rsid w:val="00AA17E0"/>
    <w:rsid w:val="00AA1F57"/>
    <w:rsid w:val="00AA2EC9"/>
    <w:rsid w:val="00AA4BAB"/>
    <w:rsid w:val="00AB076F"/>
    <w:rsid w:val="00AB14A5"/>
    <w:rsid w:val="00AB1C52"/>
    <w:rsid w:val="00AB1F81"/>
    <w:rsid w:val="00AB33F0"/>
    <w:rsid w:val="00AB505B"/>
    <w:rsid w:val="00AB6A7C"/>
    <w:rsid w:val="00AB70F8"/>
    <w:rsid w:val="00AC266A"/>
    <w:rsid w:val="00AC342D"/>
    <w:rsid w:val="00AC407A"/>
    <w:rsid w:val="00AC6B10"/>
    <w:rsid w:val="00AC73E6"/>
    <w:rsid w:val="00AD0AC4"/>
    <w:rsid w:val="00AD28E9"/>
    <w:rsid w:val="00AD2DDE"/>
    <w:rsid w:val="00AD3AE9"/>
    <w:rsid w:val="00AE0691"/>
    <w:rsid w:val="00AE2C1C"/>
    <w:rsid w:val="00AE5050"/>
    <w:rsid w:val="00AE50AD"/>
    <w:rsid w:val="00AE6C29"/>
    <w:rsid w:val="00AE7508"/>
    <w:rsid w:val="00AE7F5A"/>
    <w:rsid w:val="00AF0F8E"/>
    <w:rsid w:val="00AF3D84"/>
    <w:rsid w:val="00B0142F"/>
    <w:rsid w:val="00B0168B"/>
    <w:rsid w:val="00B03B63"/>
    <w:rsid w:val="00B03BB6"/>
    <w:rsid w:val="00B1099F"/>
    <w:rsid w:val="00B1328C"/>
    <w:rsid w:val="00B15841"/>
    <w:rsid w:val="00B201BD"/>
    <w:rsid w:val="00B2288C"/>
    <w:rsid w:val="00B303D6"/>
    <w:rsid w:val="00B33F5D"/>
    <w:rsid w:val="00B34D05"/>
    <w:rsid w:val="00B36E66"/>
    <w:rsid w:val="00B371FE"/>
    <w:rsid w:val="00B37AD3"/>
    <w:rsid w:val="00B37E50"/>
    <w:rsid w:val="00B457FD"/>
    <w:rsid w:val="00B47F11"/>
    <w:rsid w:val="00B47FE3"/>
    <w:rsid w:val="00B52D7F"/>
    <w:rsid w:val="00B53C4E"/>
    <w:rsid w:val="00B557FB"/>
    <w:rsid w:val="00B558D3"/>
    <w:rsid w:val="00B6077F"/>
    <w:rsid w:val="00B607EC"/>
    <w:rsid w:val="00B612D4"/>
    <w:rsid w:val="00B615D0"/>
    <w:rsid w:val="00B62ADE"/>
    <w:rsid w:val="00B633A5"/>
    <w:rsid w:val="00B6468F"/>
    <w:rsid w:val="00B71F3B"/>
    <w:rsid w:val="00B723EA"/>
    <w:rsid w:val="00B7472A"/>
    <w:rsid w:val="00B76DDF"/>
    <w:rsid w:val="00B7755B"/>
    <w:rsid w:val="00B80457"/>
    <w:rsid w:val="00B81008"/>
    <w:rsid w:val="00B81610"/>
    <w:rsid w:val="00B81AF4"/>
    <w:rsid w:val="00B821A6"/>
    <w:rsid w:val="00B8332B"/>
    <w:rsid w:val="00B9293D"/>
    <w:rsid w:val="00B97DB9"/>
    <w:rsid w:val="00B97F51"/>
    <w:rsid w:val="00BB322E"/>
    <w:rsid w:val="00BB373E"/>
    <w:rsid w:val="00BB6424"/>
    <w:rsid w:val="00BB6CCF"/>
    <w:rsid w:val="00BC250D"/>
    <w:rsid w:val="00BC4702"/>
    <w:rsid w:val="00BC6630"/>
    <w:rsid w:val="00BC6FBA"/>
    <w:rsid w:val="00BD019B"/>
    <w:rsid w:val="00BD53BE"/>
    <w:rsid w:val="00BD6A92"/>
    <w:rsid w:val="00BD7552"/>
    <w:rsid w:val="00BD7646"/>
    <w:rsid w:val="00BE00C1"/>
    <w:rsid w:val="00BE1A81"/>
    <w:rsid w:val="00BE1D57"/>
    <w:rsid w:val="00BE3D57"/>
    <w:rsid w:val="00BE5806"/>
    <w:rsid w:val="00BF1285"/>
    <w:rsid w:val="00BF23E2"/>
    <w:rsid w:val="00BF3B49"/>
    <w:rsid w:val="00BF3CA4"/>
    <w:rsid w:val="00BF5D77"/>
    <w:rsid w:val="00BF647D"/>
    <w:rsid w:val="00BF67D8"/>
    <w:rsid w:val="00BF7EB4"/>
    <w:rsid w:val="00C00A9B"/>
    <w:rsid w:val="00C02444"/>
    <w:rsid w:val="00C0247F"/>
    <w:rsid w:val="00C03473"/>
    <w:rsid w:val="00C0490C"/>
    <w:rsid w:val="00C0657B"/>
    <w:rsid w:val="00C217E1"/>
    <w:rsid w:val="00C21DB9"/>
    <w:rsid w:val="00C22612"/>
    <w:rsid w:val="00C31649"/>
    <w:rsid w:val="00C31968"/>
    <w:rsid w:val="00C34F73"/>
    <w:rsid w:val="00C36A58"/>
    <w:rsid w:val="00C461EB"/>
    <w:rsid w:val="00C4669E"/>
    <w:rsid w:val="00C53736"/>
    <w:rsid w:val="00C602E8"/>
    <w:rsid w:val="00C60BF5"/>
    <w:rsid w:val="00C61794"/>
    <w:rsid w:val="00C62C10"/>
    <w:rsid w:val="00C63549"/>
    <w:rsid w:val="00C63CE9"/>
    <w:rsid w:val="00C6528D"/>
    <w:rsid w:val="00C7000D"/>
    <w:rsid w:val="00C72CD5"/>
    <w:rsid w:val="00C7445E"/>
    <w:rsid w:val="00C7635D"/>
    <w:rsid w:val="00C77AA3"/>
    <w:rsid w:val="00C805FA"/>
    <w:rsid w:val="00C83EF6"/>
    <w:rsid w:val="00C8480D"/>
    <w:rsid w:val="00C87A90"/>
    <w:rsid w:val="00C94BBA"/>
    <w:rsid w:val="00C96DF2"/>
    <w:rsid w:val="00C971E9"/>
    <w:rsid w:val="00C97B41"/>
    <w:rsid w:val="00CA094C"/>
    <w:rsid w:val="00CA1104"/>
    <w:rsid w:val="00CA4DAE"/>
    <w:rsid w:val="00CA532F"/>
    <w:rsid w:val="00CA6586"/>
    <w:rsid w:val="00CB2D1C"/>
    <w:rsid w:val="00CB3F54"/>
    <w:rsid w:val="00CB5B84"/>
    <w:rsid w:val="00CC4D34"/>
    <w:rsid w:val="00CC5773"/>
    <w:rsid w:val="00CC5F69"/>
    <w:rsid w:val="00CD12FC"/>
    <w:rsid w:val="00CD21E0"/>
    <w:rsid w:val="00CD468A"/>
    <w:rsid w:val="00CE0491"/>
    <w:rsid w:val="00CE14C4"/>
    <w:rsid w:val="00CE274C"/>
    <w:rsid w:val="00CE718A"/>
    <w:rsid w:val="00CF192C"/>
    <w:rsid w:val="00CF773A"/>
    <w:rsid w:val="00CF77DA"/>
    <w:rsid w:val="00D00763"/>
    <w:rsid w:val="00D0461E"/>
    <w:rsid w:val="00D06CB9"/>
    <w:rsid w:val="00D101AE"/>
    <w:rsid w:val="00D13439"/>
    <w:rsid w:val="00D13E2D"/>
    <w:rsid w:val="00D14C0D"/>
    <w:rsid w:val="00D14D04"/>
    <w:rsid w:val="00D15211"/>
    <w:rsid w:val="00D16B10"/>
    <w:rsid w:val="00D176D3"/>
    <w:rsid w:val="00D203DB"/>
    <w:rsid w:val="00D23591"/>
    <w:rsid w:val="00D23BF6"/>
    <w:rsid w:val="00D24B0B"/>
    <w:rsid w:val="00D3179C"/>
    <w:rsid w:val="00D33B05"/>
    <w:rsid w:val="00D34EB2"/>
    <w:rsid w:val="00D35227"/>
    <w:rsid w:val="00D359B3"/>
    <w:rsid w:val="00D418A0"/>
    <w:rsid w:val="00D457BC"/>
    <w:rsid w:val="00D4716D"/>
    <w:rsid w:val="00D5140F"/>
    <w:rsid w:val="00D515AB"/>
    <w:rsid w:val="00D52460"/>
    <w:rsid w:val="00D550BC"/>
    <w:rsid w:val="00D55427"/>
    <w:rsid w:val="00D56E0D"/>
    <w:rsid w:val="00D570BC"/>
    <w:rsid w:val="00D573B9"/>
    <w:rsid w:val="00D6331D"/>
    <w:rsid w:val="00D634A6"/>
    <w:rsid w:val="00D65627"/>
    <w:rsid w:val="00D71907"/>
    <w:rsid w:val="00D71D72"/>
    <w:rsid w:val="00D74548"/>
    <w:rsid w:val="00D76E88"/>
    <w:rsid w:val="00D82185"/>
    <w:rsid w:val="00D8362F"/>
    <w:rsid w:val="00D86DB6"/>
    <w:rsid w:val="00D8710D"/>
    <w:rsid w:val="00D873E8"/>
    <w:rsid w:val="00D94CEA"/>
    <w:rsid w:val="00D95F85"/>
    <w:rsid w:val="00D9690F"/>
    <w:rsid w:val="00D96B55"/>
    <w:rsid w:val="00D97049"/>
    <w:rsid w:val="00DA1A4F"/>
    <w:rsid w:val="00DA1FC6"/>
    <w:rsid w:val="00DA2B29"/>
    <w:rsid w:val="00DB00E8"/>
    <w:rsid w:val="00DB1DB5"/>
    <w:rsid w:val="00DB1E22"/>
    <w:rsid w:val="00DB4A60"/>
    <w:rsid w:val="00DB6164"/>
    <w:rsid w:val="00DB7D78"/>
    <w:rsid w:val="00DC041E"/>
    <w:rsid w:val="00DC2828"/>
    <w:rsid w:val="00DC4D58"/>
    <w:rsid w:val="00DC78C7"/>
    <w:rsid w:val="00DC7EA4"/>
    <w:rsid w:val="00DD08BE"/>
    <w:rsid w:val="00DE15B7"/>
    <w:rsid w:val="00DE24D1"/>
    <w:rsid w:val="00DE6049"/>
    <w:rsid w:val="00DF0CAB"/>
    <w:rsid w:val="00DF198C"/>
    <w:rsid w:val="00DF787E"/>
    <w:rsid w:val="00E03975"/>
    <w:rsid w:val="00E059A9"/>
    <w:rsid w:val="00E05EEA"/>
    <w:rsid w:val="00E13472"/>
    <w:rsid w:val="00E15852"/>
    <w:rsid w:val="00E21C76"/>
    <w:rsid w:val="00E25155"/>
    <w:rsid w:val="00E2542B"/>
    <w:rsid w:val="00E25F7B"/>
    <w:rsid w:val="00E26C03"/>
    <w:rsid w:val="00E27C6A"/>
    <w:rsid w:val="00E30E58"/>
    <w:rsid w:val="00E334AA"/>
    <w:rsid w:val="00E33D37"/>
    <w:rsid w:val="00E34107"/>
    <w:rsid w:val="00E35468"/>
    <w:rsid w:val="00E408D9"/>
    <w:rsid w:val="00E4469D"/>
    <w:rsid w:val="00E46A36"/>
    <w:rsid w:val="00E508DF"/>
    <w:rsid w:val="00E54403"/>
    <w:rsid w:val="00E54EDE"/>
    <w:rsid w:val="00E55ECF"/>
    <w:rsid w:val="00E56E24"/>
    <w:rsid w:val="00E57B57"/>
    <w:rsid w:val="00E633D0"/>
    <w:rsid w:val="00E644AC"/>
    <w:rsid w:val="00E65C59"/>
    <w:rsid w:val="00E717B4"/>
    <w:rsid w:val="00E76594"/>
    <w:rsid w:val="00E800FD"/>
    <w:rsid w:val="00E823E3"/>
    <w:rsid w:val="00E8544D"/>
    <w:rsid w:val="00E85C47"/>
    <w:rsid w:val="00E86BE7"/>
    <w:rsid w:val="00E93C0B"/>
    <w:rsid w:val="00E9483B"/>
    <w:rsid w:val="00E96F6C"/>
    <w:rsid w:val="00E97D1A"/>
    <w:rsid w:val="00EA02F7"/>
    <w:rsid w:val="00EA61A9"/>
    <w:rsid w:val="00EB6717"/>
    <w:rsid w:val="00EB6AF8"/>
    <w:rsid w:val="00EB7B1D"/>
    <w:rsid w:val="00EC338F"/>
    <w:rsid w:val="00EC592C"/>
    <w:rsid w:val="00ED156A"/>
    <w:rsid w:val="00ED3791"/>
    <w:rsid w:val="00ED4A7D"/>
    <w:rsid w:val="00ED4D51"/>
    <w:rsid w:val="00ED6768"/>
    <w:rsid w:val="00EE1AD3"/>
    <w:rsid w:val="00EE3B70"/>
    <w:rsid w:val="00EF4B89"/>
    <w:rsid w:val="00EF68E6"/>
    <w:rsid w:val="00F016CF"/>
    <w:rsid w:val="00F04324"/>
    <w:rsid w:val="00F059BA"/>
    <w:rsid w:val="00F062A5"/>
    <w:rsid w:val="00F066D0"/>
    <w:rsid w:val="00F1016F"/>
    <w:rsid w:val="00F10625"/>
    <w:rsid w:val="00F117CD"/>
    <w:rsid w:val="00F123DB"/>
    <w:rsid w:val="00F141D9"/>
    <w:rsid w:val="00F1635D"/>
    <w:rsid w:val="00F20005"/>
    <w:rsid w:val="00F23172"/>
    <w:rsid w:val="00F2470B"/>
    <w:rsid w:val="00F25B2D"/>
    <w:rsid w:val="00F2682A"/>
    <w:rsid w:val="00F271F6"/>
    <w:rsid w:val="00F27B84"/>
    <w:rsid w:val="00F3018B"/>
    <w:rsid w:val="00F31323"/>
    <w:rsid w:val="00F32498"/>
    <w:rsid w:val="00F32C4A"/>
    <w:rsid w:val="00F40E2A"/>
    <w:rsid w:val="00F43DD3"/>
    <w:rsid w:val="00F45431"/>
    <w:rsid w:val="00F468C6"/>
    <w:rsid w:val="00F51B00"/>
    <w:rsid w:val="00F56D1C"/>
    <w:rsid w:val="00F618A2"/>
    <w:rsid w:val="00F64FD2"/>
    <w:rsid w:val="00F6588C"/>
    <w:rsid w:val="00F67293"/>
    <w:rsid w:val="00F67CD8"/>
    <w:rsid w:val="00F7407E"/>
    <w:rsid w:val="00F8009B"/>
    <w:rsid w:val="00F8071D"/>
    <w:rsid w:val="00F82C30"/>
    <w:rsid w:val="00F83E03"/>
    <w:rsid w:val="00F87A98"/>
    <w:rsid w:val="00F9084C"/>
    <w:rsid w:val="00F92217"/>
    <w:rsid w:val="00F9543C"/>
    <w:rsid w:val="00FA4688"/>
    <w:rsid w:val="00FA60E9"/>
    <w:rsid w:val="00FB1C60"/>
    <w:rsid w:val="00FB2514"/>
    <w:rsid w:val="00FB3697"/>
    <w:rsid w:val="00FB6609"/>
    <w:rsid w:val="00FC1BC5"/>
    <w:rsid w:val="00FC26D5"/>
    <w:rsid w:val="00FC4151"/>
    <w:rsid w:val="00FD62B9"/>
    <w:rsid w:val="00FE0210"/>
    <w:rsid w:val="00FE02BB"/>
    <w:rsid w:val="00FE124A"/>
    <w:rsid w:val="00FE2EB0"/>
    <w:rsid w:val="00FE50B2"/>
    <w:rsid w:val="00FE6292"/>
    <w:rsid w:val="00FF00E4"/>
    <w:rsid w:val="00FF0993"/>
    <w:rsid w:val="00FF1C96"/>
    <w:rsid w:val="00FF6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39C7B"/>
  <w15:docId w15:val="{C89DCFB4-C99D-4898-81D0-E4A7D07C6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B7C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val="es-ES_tradnl" w:eastAsia="ar-SA"/>
    </w:rPr>
  </w:style>
  <w:style w:type="paragraph" w:styleId="Ttulo1">
    <w:name w:val="heading 1"/>
    <w:basedOn w:val="Normal"/>
    <w:next w:val="Normal"/>
    <w:link w:val="Ttulo1Car"/>
    <w:uiPriority w:val="9"/>
    <w:qFormat/>
    <w:rsid w:val="002A3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85417E"/>
    <w:pPr>
      <w:keepNext/>
      <w:widowControl w:val="0"/>
      <w:suppressAutoHyphens w:val="0"/>
      <w:spacing w:after="0" w:line="240" w:lineRule="auto"/>
      <w:jc w:val="both"/>
      <w:outlineLvl w:val="1"/>
    </w:pPr>
    <w:rPr>
      <w:rFonts w:ascii="Arial" w:eastAsia="Times New Roman" w:hAnsi="Arial" w:cs="Arial"/>
      <w:bCs/>
      <w:i/>
      <w:iCs/>
      <w:sz w:val="16"/>
      <w:szCs w:val="23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sid w:val="008F0B7C"/>
    <w:rPr>
      <w:rFonts w:ascii="Symbol" w:hAnsi="Symbol" w:cs="Arial"/>
    </w:rPr>
  </w:style>
  <w:style w:type="character" w:customStyle="1" w:styleId="WW8Num2z0">
    <w:name w:val="WW8Num2z0"/>
    <w:rsid w:val="008F0B7C"/>
    <w:rPr>
      <w:rFonts w:ascii="Symbol" w:hAnsi="Symbol" w:cs="OpenSymbol"/>
    </w:rPr>
  </w:style>
  <w:style w:type="character" w:customStyle="1" w:styleId="WW8Num3z0">
    <w:name w:val="WW8Num3z0"/>
    <w:rsid w:val="008F0B7C"/>
    <w:rPr>
      <w:rFonts w:ascii="Arial" w:hAnsi="Arial" w:cs="Arial"/>
    </w:rPr>
  </w:style>
  <w:style w:type="character" w:customStyle="1" w:styleId="WW8Num4z0">
    <w:name w:val="WW8Num4z0"/>
    <w:rsid w:val="008F0B7C"/>
    <w:rPr>
      <w:rFonts w:ascii="Symbol" w:hAnsi="Symbol" w:cs="OpenSymbol"/>
    </w:rPr>
  </w:style>
  <w:style w:type="character" w:customStyle="1" w:styleId="WW8Num5z0">
    <w:name w:val="WW8Num5z0"/>
    <w:rsid w:val="008F0B7C"/>
    <w:rPr>
      <w:rFonts w:ascii="Arial" w:eastAsia="Calibri" w:hAnsi="Arial" w:cs="Arial"/>
    </w:rPr>
  </w:style>
  <w:style w:type="character" w:customStyle="1" w:styleId="WW8Num6z0">
    <w:name w:val="WW8Num6z0"/>
    <w:rsid w:val="008F0B7C"/>
    <w:rPr>
      <w:rFonts w:ascii="Symbol" w:hAnsi="Symbol" w:cs="OpenSymbol"/>
    </w:rPr>
  </w:style>
  <w:style w:type="character" w:customStyle="1" w:styleId="WW8Num7z0">
    <w:name w:val="WW8Num7z0"/>
    <w:rsid w:val="008F0B7C"/>
    <w:rPr>
      <w:rFonts w:ascii="Symbol" w:hAnsi="Symbol" w:cs="OpenSymbol"/>
    </w:rPr>
  </w:style>
  <w:style w:type="character" w:customStyle="1" w:styleId="Absatz-Standardschriftart">
    <w:name w:val="Absatz-Standardschriftart"/>
    <w:rsid w:val="008F0B7C"/>
  </w:style>
  <w:style w:type="character" w:customStyle="1" w:styleId="WW8Num8z0">
    <w:name w:val="WW8Num8z0"/>
    <w:rsid w:val="008F0B7C"/>
    <w:rPr>
      <w:rFonts w:ascii="Symbol" w:hAnsi="Symbol" w:cs="OpenSymbol"/>
    </w:rPr>
  </w:style>
  <w:style w:type="character" w:customStyle="1" w:styleId="WW8Num9z0">
    <w:name w:val="WW8Num9z0"/>
    <w:rsid w:val="008F0B7C"/>
    <w:rPr>
      <w:rFonts w:ascii="Symbol" w:hAnsi="Symbol" w:cs="OpenSymbol"/>
    </w:rPr>
  </w:style>
  <w:style w:type="character" w:customStyle="1" w:styleId="WW8Num10z0">
    <w:name w:val="WW8Num10z0"/>
    <w:rsid w:val="008F0B7C"/>
    <w:rPr>
      <w:rFonts w:ascii="Symbol" w:hAnsi="Symbol" w:cs="OpenSymbol"/>
    </w:rPr>
  </w:style>
  <w:style w:type="character" w:customStyle="1" w:styleId="WW8Num11z0">
    <w:name w:val="WW8Num11z0"/>
    <w:rsid w:val="008F0B7C"/>
    <w:rPr>
      <w:rFonts w:ascii="Symbol" w:hAnsi="Symbol" w:cs="OpenSymbol"/>
    </w:rPr>
  </w:style>
  <w:style w:type="character" w:customStyle="1" w:styleId="WW-Absatz-Standardschriftart">
    <w:name w:val="WW-Absatz-Standardschriftart"/>
    <w:rsid w:val="008F0B7C"/>
  </w:style>
  <w:style w:type="character" w:customStyle="1" w:styleId="Fuentedeprrafopredeter4">
    <w:name w:val="Fuente de párrafo predeter.4"/>
    <w:rsid w:val="008F0B7C"/>
  </w:style>
  <w:style w:type="character" w:customStyle="1" w:styleId="WW-Absatz-Standardschriftart1">
    <w:name w:val="WW-Absatz-Standardschriftart1"/>
    <w:rsid w:val="008F0B7C"/>
  </w:style>
  <w:style w:type="character" w:customStyle="1" w:styleId="WW-Absatz-Standardschriftart11">
    <w:name w:val="WW-Absatz-Standardschriftart11"/>
    <w:rsid w:val="008F0B7C"/>
  </w:style>
  <w:style w:type="character" w:customStyle="1" w:styleId="Fuentedeprrafopredeter3">
    <w:name w:val="Fuente de párrafo predeter.3"/>
    <w:rsid w:val="008F0B7C"/>
  </w:style>
  <w:style w:type="character" w:customStyle="1" w:styleId="WW-Absatz-Standardschriftart111">
    <w:name w:val="WW-Absatz-Standardschriftart111"/>
    <w:rsid w:val="008F0B7C"/>
  </w:style>
  <w:style w:type="character" w:customStyle="1" w:styleId="WW-Absatz-Standardschriftart1111">
    <w:name w:val="WW-Absatz-Standardschriftart1111"/>
    <w:rsid w:val="008F0B7C"/>
  </w:style>
  <w:style w:type="character" w:customStyle="1" w:styleId="WW-Absatz-Standardschriftart11111">
    <w:name w:val="WW-Absatz-Standardschriftart11111"/>
    <w:rsid w:val="008F0B7C"/>
  </w:style>
  <w:style w:type="character" w:customStyle="1" w:styleId="WW-Absatz-Standardschriftart111111">
    <w:name w:val="WW-Absatz-Standardschriftart111111"/>
    <w:rsid w:val="008F0B7C"/>
  </w:style>
  <w:style w:type="character" w:customStyle="1" w:styleId="WW-Absatz-Standardschriftart1111111">
    <w:name w:val="WW-Absatz-Standardschriftart1111111"/>
    <w:rsid w:val="008F0B7C"/>
  </w:style>
  <w:style w:type="character" w:customStyle="1" w:styleId="WW-Absatz-Standardschriftart11111111">
    <w:name w:val="WW-Absatz-Standardschriftart11111111"/>
    <w:rsid w:val="008F0B7C"/>
  </w:style>
  <w:style w:type="character" w:customStyle="1" w:styleId="WW-Absatz-Standardschriftart111111111">
    <w:name w:val="WW-Absatz-Standardschriftart111111111"/>
    <w:rsid w:val="008F0B7C"/>
  </w:style>
  <w:style w:type="character" w:customStyle="1" w:styleId="WW-Absatz-Standardschriftart1111111111">
    <w:name w:val="WW-Absatz-Standardschriftart1111111111"/>
    <w:rsid w:val="008F0B7C"/>
  </w:style>
  <w:style w:type="character" w:customStyle="1" w:styleId="WW8Num5z1">
    <w:name w:val="WW8Num5z1"/>
    <w:rsid w:val="008F0B7C"/>
    <w:rPr>
      <w:rFonts w:ascii="Courier New" w:hAnsi="Courier New" w:cs="Courier New"/>
    </w:rPr>
  </w:style>
  <w:style w:type="character" w:customStyle="1" w:styleId="WW8Num5z2">
    <w:name w:val="WW8Num5z2"/>
    <w:rsid w:val="008F0B7C"/>
    <w:rPr>
      <w:rFonts w:ascii="Wingdings" w:hAnsi="Wingdings"/>
    </w:rPr>
  </w:style>
  <w:style w:type="character" w:customStyle="1" w:styleId="WW8Num5z3">
    <w:name w:val="WW8Num5z3"/>
    <w:rsid w:val="008F0B7C"/>
    <w:rPr>
      <w:rFonts w:ascii="Symbol" w:hAnsi="Symbol"/>
    </w:rPr>
  </w:style>
  <w:style w:type="character" w:customStyle="1" w:styleId="Fuentedeprrafopredeter2">
    <w:name w:val="Fuente de párrafo predeter.2"/>
    <w:rsid w:val="008F0B7C"/>
  </w:style>
  <w:style w:type="character" w:customStyle="1" w:styleId="WW-Absatz-Standardschriftart11111111111">
    <w:name w:val="WW-Absatz-Standardschriftart11111111111"/>
    <w:rsid w:val="008F0B7C"/>
  </w:style>
  <w:style w:type="character" w:customStyle="1" w:styleId="WW-Absatz-Standardschriftart111111111111">
    <w:name w:val="WW-Absatz-Standardschriftart111111111111"/>
    <w:rsid w:val="008F0B7C"/>
  </w:style>
  <w:style w:type="character" w:customStyle="1" w:styleId="WW-Absatz-Standardschriftart1111111111111">
    <w:name w:val="WW-Absatz-Standardschriftart1111111111111"/>
    <w:rsid w:val="008F0B7C"/>
  </w:style>
  <w:style w:type="character" w:customStyle="1" w:styleId="Fuentedeprrafopredeter1">
    <w:name w:val="Fuente de párrafo predeter.1"/>
    <w:rsid w:val="008F0B7C"/>
  </w:style>
  <w:style w:type="character" w:customStyle="1" w:styleId="Carcterdenumeracin">
    <w:name w:val="Carácter de numeración"/>
    <w:rsid w:val="008F0B7C"/>
  </w:style>
  <w:style w:type="character" w:customStyle="1" w:styleId="Vietas">
    <w:name w:val="Viñetas"/>
    <w:rsid w:val="008F0B7C"/>
    <w:rPr>
      <w:rFonts w:ascii="OpenSymbol" w:eastAsia="OpenSymbol" w:hAnsi="OpenSymbol" w:cs="OpenSymbol"/>
    </w:rPr>
  </w:style>
  <w:style w:type="character" w:customStyle="1" w:styleId="Smbolodenotaalpie">
    <w:name w:val="Símbolo de nota al pie"/>
    <w:rsid w:val="008F0B7C"/>
  </w:style>
  <w:style w:type="character" w:customStyle="1" w:styleId="Refdenotaalpie1">
    <w:name w:val="Ref. de nota al pie1"/>
    <w:rsid w:val="008F0B7C"/>
    <w:rPr>
      <w:vertAlign w:val="superscript"/>
    </w:rPr>
  </w:style>
  <w:style w:type="character" w:customStyle="1" w:styleId="Smbolodenotafinal">
    <w:name w:val="Símbolo de nota final"/>
    <w:rsid w:val="008F0B7C"/>
    <w:rPr>
      <w:vertAlign w:val="superscript"/>
    </w:rPr>
  </w:style>
  <w:style w:type="character" w:customStyle="1" w:styleId="WW-Smbolodenotafinal">
    <w:name w:val="WW-Símbolo de nota final"/>
    <w:rsid w:val="008F0B7C"/>
  </w:style>
  <w:style w:type="character" w:customStyle="1" w:styleId="Refdenotaalfinal1">
    <w:name w:val="Ref. de nota al final1"/>
    <w:rsid w:val="008F0B7C"/>
    <w:rPr>
      <w:vertAlign w:val="superscript"/>
    </w:rPr>
  </w:style>
  <w:style w:type="character" w:customStyle="1" w:styleId="EncabezadoCar">
    <w:name w:val="Encabezado Car"/>
    <w:rsid w:val="008F0B7C"/>
    <w:rPr>
      <w:rFonts w:ascii="Calibri" w:eastAsia="Calibri" w:hAnsi="Calibri" w:cs="Calibri"/>
      <w:sz w:val="22"/>
      <w:szCs w:val="22"/>
      <w:lang w:val="es-ES_tradnl"/>
    </w:rPr>
  </w:style>
  <w:style w:type="character" w:customStyle="1" w:styleId="PiedepginaCar">
    <w:name w:val="Pie de página Car"/>
    <w:uiPriority w:val="99"/>
    <w:rsid w:val="008F0B7C"/>
    <w:rPr>
      <w:rFonts w:ascii="Calibri" w:eastAsia="Calibri" w:hAnsi="Calibri" w:cs="Calibri"/>
      <w:sz w:val="22"/>
      <w:szCs w:val="22"/>
      <w:lang w:val="es-ES_tradnl"/>
    </w:rPr>
  </w:style>
  <w:style w:type="character" w:customStyle="1" w:styleId="TextodegloboCar">
    <w:name w:val="Texto de globo Car"/>
    <w:rsid w:val="008F0B7C"/>
    <w:rPr>
      <w:rFonts w:ascii="Tahoma" w:eastAsia="Calibri" w:hAnsi="Tahoma" w:cs="Tahoma"/>
      <w:sz w:val="16"/>
      <w:szCs w:val="16"/>
      <w:lang w:val="es-ES_tradnl"/>
    </w:rPr>
  </w:style>
  <w:style w:type="paragraph" w:customStyle="1" w:styleId="Encabezado4">
    <w:name w:val="Encabezado4"/>
    <w:basedOn w:val="Normal"/>
    <w:next w:val="Textoindependiente"/>
    <w:rsid w:val="008F0B7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xtoindependiente">
    <w:name w:val="Body Text"/>
    <w:basedOn w:val="Normal"/>
    <w:semiHidden/>
    <w:rsid w:val="008F0B7C"/>
    <w:pPr>
      <w:spacing w:after="120"/>
    </w:pPr>
  </w:style>
  <w:style w:type="paragraph" w:styleId="Lista">
    <w:name w:val="List"/>
    <w:basedOn w:val="Textoindependiente"/>
    <w:semiHidden/>
    <w:rsid w:val="008F0B7C"/>
    <w:rPr>
      <w:rFonts w:cs="Tahoma"/>
    </w:rPr>
  </w:style>
  <w:style w:type="paragraph" w:customStyle="1" w:styleId="Etiqueta">
    <w:name w:val="Etiqueta"/>
    <w:basedOn w:val="Normal"/>
    <w:rsid w:val="008F0B7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rsid w:val="008F0B7C"/>
    <w:pPr>
      <w:suppressLineNumbers/>
    </w:pPr>
    <w:rPr>
      <w:rFonts w:cs="Tahoma"/>
    </w:rPr>
  </w:style>
  <w:style w:type="paragraph" w:customStyle="1" w:styleId="Encabezado3">
    <w:name w:val="Encabezado3"/>
    <w:basedOn w:val="Normal"/>
    <w:next w:val="Textoindependiente"/>
    <w:rsid w:val="008F0B7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rsid w:val="008F0B7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rsid w:val="008F0B7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Estilo">
    <w:name w:val="Estilo"/>
    <w:rsid w:val="008F0B7C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paragraph" w:styleId="Piedepgina">
    <w:name w:val="footer"/>
    <w:basedOn w:val="Normal"/>
    <w:uiPriority w:val="99"/>
    <w:rsid w:val="008F0B7C"/>
    <w:pPr>
      <w:suppressLineNumbers/>
      <w:tabs>
        <w:tab w:val="center" w:pos="4790"/>
        <w:tab w:val="right" w:pos="9581"/>
      </w:tabs>
    </w:pPr>
  </w:style>
  <w:style w:type="paragraph" w:styleId="Textonotapie">
    <w:name w:val="footnote text"/>
    <w:basedOn w:val="Normal"/>
    <w:link w:val="TextonotapieCar"/>
    <w:rsid w:val="008F0B7C"/>
    <w:pPr>
      <w:suppressLineNumbers/>
      <w:ind w:left="283" w:hanging="283"/>
    </w:pPr>
    <w:rPr>
      <w:sz w:val="20"/>
      <w:szCs w:val="20"/>
    </w:rPr>
  </w:style>
  <w:style w:type="paragraph" w:styleId="Encabezado">
    <w:name w:val="header"/>
    <w:basedOn w:val="Normal"/>
    <w:rsid w:val="008F0B7C"/>
    <w:pPr>
      <w:suppressLineNumbers/>
      <w:tabs>
        <w:tab w:val="center" w:pos="4775"/>
        <w:tab w:val="right" w:pos="9551"/>
      </w:tabs>
    </w:pPr>
  </w:style>
  <w:style w:type="paragraph" w:customStyle="1" w:styleId="Piedepginaizquierdo">
    <w:name w:val="Pie de página izquierdo"/>
    <w:basedOn w:val="Normal"/>
    <w:rsid w:val="008F0B7C"/>
    <w:pPr>
      <w:suppressLineNumbers/>
      <w:tabs>
        <w:tab w:val="center" w:pos="4775"/>
        <w:tab w:val="right" w:pos="9551"/>
      </w:tabs>
    </w:pPr>
  </w:style>
  <w:style w:type="paragraph" w:customStyle="1" w:styleId="Default">
    <w:name w:val="Default"/>
    <w:basedOn w:val="Normal"/>
    <w:rsid w:val="008F0B7C"/>
    <w:pPr>
      <w:autoSpaceDE w:val="0"/>
      <w:spacing w:after="0" w:line="200" w:lineRule="atLeast"/>
    </w:pPr>
    <w:rPr>
      <w:rFonts w:ascii="Arial" w:eastAsia="Arial" w:hAnsi="Arial" w:cs="Times New Roman"/>
      <w:color w:val="000000"/>
      <w:sz w:val="24"/>
      <w:szCs w:val="24"/>
    </w:rPr>
  </w:style>
  <w:style w:type="paragraph" w:customStyle="1" w:styleId="Textoindependiente31">
    <w:name w:val="Texto independiente 31"/>
    <w:basedOn w:val="Default"/>
    <w:next w:val="Default"/>
    <w:rsid w:val="008F0B7C"/>
    <w:rPr>
      <w:rFonts w:ascii="Times New Roman" w:eastAsia="Lucida Sans Unicode" w:hAnsi="Times New Roman" w:cs="Tahoma"/>
      <w:color w:val="auto"/>
    </w:rPr>
  </w:style>
  <w:style w:type="paragraph" w:customStyle="1" w:styleId="Ttulo21">
    <w:name w:val="Título 21"/>
    <w:basedOn w:val="Default"/>
    <w:next w:val="Default"/>
    <w:rsid w:val="008F0B7C"/>
    <w:rPr>
      <w:rFonts w:ascii="Times New Roman" w:eastAsia="Lucida Sans Unicode" w:hAnsi="Times New Roman" w:cs="Tahoma"/>
      <w:color w:val="auto"/>
    </w:rPr>
  </w:style>
  <w:style w:type="paragraph" w:customStyle="1" w:styleId="Ttulo31">
    <w:name w:val="Título 31"/>
    <w:basedOn w:val="Default"/>
    <w:next w:val="Default"/>
    <w:rsid w:val="008F0B7C"/>
    <w:rPr>
      <w:rFonts w:ascii="Times New Roman" w:eastAsia="Lucida Sans Unicode" w:hAnsi="Times New Roman" w:cs="Tahoma"/>
      <w:color w:val="auto"/>
    </w:rPr>
  </w:style>
  <w:style w:type="paragraph" w:customStyle="1" w:styleId="CUERPOTEXTO">
    <w:name w:val="CUERPO TEXTO"/>
    <w:basedOn w:val="Default"/>
    <w:next w:val="Default"/>
    <w:rsid w:val="008F0B7C"/>
    <w:rPr>
      <w:rFonts w:ascii="Times New Roman" w:eastAsia="Lucida Sans Unicode" w:hAnsi="Times New Roman" w:cs="Tahoma"/>
      <w:color w:val="auto"/>
    </w:rPr>
  </w:style>
  <w:style w:type="paragraph" w:customStyle="1" w:styleId="Contenidodelatabla">
    <w:name w:val="Contenido de la tabla"/>
    <w:basedOn w:val="Normal"/>
    <w:rsid w:val="008F0B7C"/>
    <w:pPr>
      <w:suppressLineNumbers/>
    </w:pPr>
  </w:style>
  <w:style w:type="paragraph" w:customStyle="1" w:styleId="Encabezadodelatabla">
    <w:name w:val="Encabezado de la tabla"/>
    <w:basedOn w:val="Contenidodelatabla"/>
    <w:rsid w:val="008F0B7C"/>
    <w:pPr>
      <w:jc w:val="center"/>
    </w:pPr>
    <w:rPr>
      <w:b/>
      <w:bCs/>
    </w:rPr>
  </w:style>
  <w:style w:type="paragraph" w:customStyle="1" w:styleId="Ttulo11">
    <w:name w:val="Título 11"/>
    <w:basedOn w:val="Default"/>
    <w:next w:val="Default"/>
    <w:rsid w:val="008F0B7C"/>
    <w:rPr>
      <w:rFonts w:ascii="Times New Roman" w:eastAsia="Lucida Sans Unicode" w:hAnsi="Times New Roman" w:cs="Tahoma"/>
      <w:color w:val="auto"/>
    </w:rPr>
  </w:style>
  <w:style w:type="paragraph" w:customStyle="1" w:styleId="Ttulo81">
    <w:name w:val="Título 81"/>
    <w:basedOn w:val="Default"/>
    <w:next w:val="Default"/>
    <w:rsid w:val="008F0B7C"/>
    <w:rPr>
      <w:rFonts w:ascii="Times New Roman" w:eastAsia="Lucida Sans Unicode" w:hAnsi="Times New Roman" w:cs="Tahoma"/>
      <w:color w:val="auto"/>
    </w:rPr>
  </w:style>
  <w:style w:type="paragraph" w:customStyle="1" w:styleId="Textonotapie1">
    <w:name w:val="Texto nota pie1"/>
    <w:basedOn w:val="Default"/>
    <w:next w:val="Default"/>
    <w:rsid w:val="008F0B7C"/>
    <w:rPr>
      <w:rFonts w:ascii="Times New Roman" w:eastAsia="Lucida Sans Unicode" w:hAnsi="Times New Roman" w:cs="Tahoma"/>
      <w:color w:val="auto"/>
    </w:rPr>
  </w:style>
  <w:style w:type="paragraph" w:styleId="Textodeglobo">
    <w:name w:val="Balloon Text"/>
    <w:basedOn w:val="Normal"/>
    <w:rsid w:val="008F0B7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735D42"/>
    <w:pPr>
      <w:suppressAutoHyphens/>
    </w:pPr>
    <w:rPr>
      <w:rFonts w:ascii="Calibri" w:eastAsia="Calibri" w:hAnsi="Calibri" w:cs="Calibri"/>
      <w:sz w:val="22"/>
      <w:szCs w:val="22"/>
      <w:lang w:val="es-ES_tradnl" w:eastAsia="ar-SA"/>
    </w:rPr>
  </w:style>
  <w:style w:type="paragraph" w:customStyle="1" w:styleId="CM26">
    <w:name w:val="CM26"/>
    <w:basedOn w:val="Default"/>
    <w:next w:val="Default"/>
    <w:uiPriority w:val="99"/>
    <w:rsid w:val="002F5190"/>
    <w:pPr>
      <w:suppressAutoHyphens w:val="0"/>
      <w:autoSpaceDN w:val="0"/>
      <w:adjustRightInd w:val="0"/>
      <w:spacing w:line="266" w:lineRule="atLeast"/>
    </w:pPr>
    <w:rPr>
      <w:rFonts w:ascii="Times New Roman" w:eastAsia="Times New Roman" w:hAnsi="Times New Roman"/>
      <w:color w:val="auto"/>
      <w:lang w:val="es-CO" w:eastAsia="es-ES"/>
    </w:rPr>
  </w:style>
  <w:style w:type="paragraph" w:customStyle="1" w:styleId="CM47">
    <w:name w:val="CM47"/>
    <w:basedOn w:val="Default"/>
    <w:next w:val="Default"/>
    <w:uiPriority w:val="99"/>
    <w:rsid w:val="002F5190"/>
    <w:pPr>
      <w:suppressAutoHyphens w:val="0"/>
      <w:autoSpaceDN w:val="0"/>
      <w:adjustRightInd w:val="0"/>
      <w:spacing w:line="240" w:lineRule="auto"/>
    </w:pPr>
    <w:rPr>
      <w:rFonts w:ascii="Times New Roman" w:eastAsia="Times New Roman" w:hAnsi="Times New Roman"/>
      <w:color w:val="auto"/>
      <w:lang w:val="es-CO" w:eastAsia="es-ES"/>
    </w:rPr>
  </w:style>
  <w:style w:type="paragraph" w:customStyle="1" w:styleId="CM7">
    <w:name w:val="CM7"/>
    <w:basedOn w:val="Default"/>
    <w:next w:val="Default"/>
    <w:uiPriority w:val="99"/>
    <w:rsid w:val="002F5190"/>
    <w:pPr>
      <w:suppressAutoHyphens w:val="0"/>
      <w:autoSpaceDN w:val="0"/>
      <w:adjustRightInd w:val="0"/>
      <w:spacing w:line="266" w:lineRule="atLeast"/>
    </w:pPr>
    <w:rPr>
      <w:rFonts w:ascii="Times New Roman" w:eastAsia="Times New Roman" w:hAnsi="Times New Roman"/>
      <w:color w:val="auto"/>
      <w:lang w:val="es-CO" w:eastAsia="es-ES"/>
    </w:rPr>
  </w:style>
  <w:style w:type="paragraph" w:customStyle="1" w:styleId="CM60">
    <w:name w:val="CM60"/>
    <w:basedOn w:val="Default"/>
    <w:next w:val="Default"/>
    <w:uiPriority w:val="99"/>
    <w:rsid w:val="002F5190"/>
    <w:pPr>
      <w:suppressAutoHyphens w:val="0"/>
      <w:autoSpaceDN w:val="0"/>
      <w:adjustRightInd w:val="0"/>
      <w:spacing w:line="240" w:lineRule="auto"/>
    </w:pPr>
    <w:rPr>
      <w:rFonts w:ascii="Times New Roman" w:eastAsia="Times New Roman" w:hAnsi="Times New Roman"/>
      <w:color w:val="auto"/>
      <w:lang w:val="es-CO" w:eastAsia="es-ES"/>
    </w:rPr>
  </w:style>
  <w:style w:type="paragraph" w:customStyle="1" w:styleId="CM50">
    <w:name w:val="CM50"/>
    <w:basedOn w:val="Default"/>
    <w:next w:val="Default"/>
    <w:uiPriority w:val="99"/>
    <w:rsid w:val="002F5190"/>
    <w:pPr>
      <w:suppressAutoHyphens w:val="0"/>
      <w:autoSpaceDN w:val="0"/>
      <w:adjustRightInd w:val="0"/>
      <w:spacing w:line="240" w:lineRule="auto"/>
    </w:pPr>
    <w:rPr>
      <w:rFonts w:ascii="Times New Roman" w:eastAsia="Times New Roman" w:hAnsi="Times New Roman"/>
      <w:color w:val="auto"/>
      <w:lang w:val="es-CO" w:eastAsia="es-ES"/>
    </w:rPr>
  </w:style>
  <w:style w:type="paragraph" w:customStyle="1" w:styleId="CM9">
    <w:name w:val="CM9"/>
    <w:basedOn w:val="Default"/>
    <w:next w:val="Default"/>
    <w:uiPriority w:val="99"/>
    <w:rsid w:val="002F5190"/>
    <w:pPr>
      <w:suppressAutoHyphens w:val="0"/>
      <w:autoSpaceDN w:val="0"/>
      <w:adjustRightInd w:val="0"/>
      <w:spacing w:line="268" w:lineRule="atLeast"/>
    </w:pPr>
    <w:rPr>
      <w:rFonts w:ascii="Times New Roman" w:eastAsia="Times New Roman" w:hAnsi="Times New Roman"/>
      <w:color w:val="auto"/>
      <w:lang w:val="es-CO" w:eastAsia="es-ES"/>
    </w:rPr>
  </w:style>
  <w:style w:type="paragraph" w:customStyle="1" w:styleId="CM55">
    <w:name w:val="CM55"/>
    <w:basedOn w:val="Default"/>
    <w:next w:val="Default"/>
    <w:uiPriority w:val="99"/>
    <w:rsid w:val="002F5190"/>
    <w:pPr>
      <w:suppressAutoHyphens w:val="0"/>
      <w:autoSpaceDN w:val="0"/>
      <w:adjustRightInd w:val="0"/>
      <w:spacing w:line="240" w:lineRule="auto"/>
    </w:pPr>
    <w:rPr>
      <w:rFonts w:ascii="Times New Roman" w:eastAsia="Times New Roman" w:hAnsi="Times New Roman"/>
      <w:color w:val="auto"/>
      <w:lang w:val="es-CO" w:eastAsia="es-ES"/>
    </w:rPr>
  </w:style>
  <w:style w:type="paragraph" w:customStyle="1" w:styleId="CM27">
    <w:name w:val="CM27"/>
    <w:basedOn w:val="Default"/>
    <w:next w:val="Default"/>
    <w:uiPriority w:val="99"/>
    <w:rsid w:val="002F5190"/>
    <w:pPr>
      <w:suppressAutoHyphens w:val="0"/>
      <w:autoSpaceDN w:val="0"/>
      <w:adjustRightInd w:val="0"/>
      <w:spacing w:line="240" w:lineRule="auto"/>
    </w:pPr>
    <w:rPr>
      <w:rFonts w:ascii="Times New Roman" w:eastAsia="Times New Roman" w:hAnsi="Times New Roman"/>
      <w:color w:val="auto"/>
      <w:lang w:val="es-CO" w:eastAsia="es-ES"/>
    </w:rPr>
  </w:style>
  <w:style w:type="paragraph" w:styleId="Prrafodelista">
    <w:name w:val="List Paragraph"/>
    <w:basedOn w:val="Normal"/>
    <w:uiPriority w:val="34"/>
    <w:qFormat/>
    <w:rsid w:val="006142DD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rsid w:val="0085417E"/>
    <w:rPr>
      <w:rFonts w:ascii="Arial" w:hAnsi="Arial" w:cs="Arial"/>
      <w:bCs/>
      <w:i/>
      <w:iCs/>
      <w:sz w:val="16"/>
      <w:szCs w:val="23"/>
    </w:rPr>
  </w:style>
  <w:style w:type="character" w:customStyle="1" w:styleId="Ttulo1Car">
    <w:name w:val="Título 1 Car"/>
    <w:basedOn w:val="Fuentedeprrafopredeter"/>
    <w:link w:val="Ttulo1"/>
    <w:uiPriority w:val="9"/>
    <w:rsid w:val="002A387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_tradnl" w:eastAsia="ar-SA"/>
    </w:rPr>
  </w:style>
  <w:style w:type="character" w:customStyle="1" w:styleId="TextonotapieCar">
    <w:name w:val="Texto nota pie Car"/>
    <w:link w:val="Textonotapie"/>
    <w:rsid w:val="0007507A"/>
    <w:rPr>
      <w:rFonts w:ascii="Calibri" w:eastAsia="Calibri" w:hAnsi="Calibri" w:cs="Calibri"/>
      <w:lang w:val="es-ES_tradnl" w:eastAsia="ar-SA"/>
    </w:rPr>
  </w:style>
  <w:style w:type="character" w:styleId="Refdenotaalpie">
    <w:name w:val="footnote reference"/>
    <w:rsid w:val="0007507A"/>
    <w:rPr>
      <w:vertAlign w:val="superscript"/>
    </w:rPr>
  </w:style>
  <w:style w:type="table" w:customStyle="1" w:styleId="11">
    <w:name w:val="11"/>
    <w:basedOn w:val="Tablanormal"/>
    <w:rsid w:val="006A6DDF"/>
    <w:rPr>
      <w:sz w:val="24"/>
      <w:szCs w:val="24"/>
      <w:lang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E0471-C6AC-41A7-8AA7-6613923D1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356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WinuE</dc:creator>
  <cp:lastModifiedBy>OSCAR FERNANDO CASTRILLON QUINTERO</cp:lastModifiedBy>
  <cp:revision>41</cp:revision>
  <cp:lastPrinted>2026-06-17T01:23:00Z</cp:lastPrinted>
  <dcterms:created xsi:type="dcterms:W3CDTF">2025-05-02T15:00:00Z</dcterms:created>
  <dcterms:modified xsi:type="dcterms:W3CDTF">2026-07-20T20:22:00Z</dcterms:modified>
</cp:coreProperties>
</file>